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24D5E856" w:rsidR="00BE7E6E" w:rsidRPr="00731494" w:rsidRDefault="00CD3C95">
            <w:r w:rsidRPr="00CD3C95">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522AD0CA" w:rsidR="00BE7E6E" w:rsidRPr="00731494" w:rsidRDefault="00CD3C95">
            <w:r w:rsidRPr="00CD3C95">
              <w:rPr>
                <w:rFonts w:ascii="Arial" w:hAnsi="Arial" w:cs="Arial"/>
                <w:color w:val="000000"/>
                <w:position w:val="-2"/>
                <w:sz w:val="18"/>
                <w:szCs w:val="18"/>
              </w:rPr>
              <w:t>Vzorec bančne garancije / kavcijskega zavarovanja za odpravo napak</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E48A25"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30D32967" w:rsidR="00BE7E6E" w:rsidRPr="00CA26F2" w:rsidRDefault="00A11576">
            <w:pPr>
              <w:rPr>
                <w:highlight w:val="yellow"/>
              </w:rPr>
            </w:pPr>
            <w:r w:rsidRPr="00CC0FCB">
              <w:rPr>
                <w:rFonts w:ascii="Arial" w:hAnsi="Arial" w:cs="Arial"/>
                <w:color w:val="000000"/>
                <w:position w:val="-2"/>
                <w:sz w:val="18"/>
                <w:szCs w:val="18"/>
              </w:rPr>
              <w:t xml:space="preserve">Vzorec pogodbe: </w:t>
            </w:r>
            <w:r w:rsidR="00F04E28">
              <w:rPr>
                <w:rFonts w:ascii="Arial" w:hAnsi="Arial" w:cs="Arial"/>
                <w:color w:val="000000"/>
                <w:position w:val="-2"/>
                <w:sz w:val="18"/>
                <w:szCs w:val="18"/>
              </w:rPr>
              <w:t>P</w:t>
            </w:r>
            <w:r w:rsidR="00F04E28" w:rsidRPr="00F04E28">
              <w:rPr>
                <w:rFonts w:ascii="Arial" w:hAnsi="Arial" w:cs="Arial"/>
                <w:color w:val="000000"/>
                <w:position w:val="-2"/>
                <w:sz w:val="18"/>
                <w:szCs w:val="18"/>
              </w:rPr>
              <w:t xml:space="preserve">ogodba o dobavi in nakupu </w:t>
            </w:r>
            <w:r w:rsidR="00F04E28" w:rsidRPr="00F04E28">
              <w:rPr>
                <w:rFonts w:ascii="Arial" w:hAnsi="Arial" w:cs="Arial"/>
                <w:color w:val="808080" w:themeColor="background1" w:themeShade="80"/>
                <w:position w:val="-2"/>
                <w:sz w:val="18"/>
                <w:szCs w:val="18"/>
              </w:rPr>
              <w:t xml:space="preserve">mobilnega digitalnega </w:t>
            </w:r>
            <w:r w:rsidR="00153CCB">
              <w:rPr>
                <w:rFonts w:ascii="Arial" w:hAnsi="Arial" w:cs="Arial"/>
                <w:color w:val="808080" w:themeColor="background1" w:themeShade="80"/>
                <w:position w:val="-2"/>
                <w:sz w:val="18"/>
                <w:szCs w:val="18"/>
              </w:rPr>
              <w:t>RTG</w:t>
            </w:r>
            <w:r w:rsidR="00F04E28" w:rsidRPr="00F04E28">
              <w:rPr>
                <w:rFonts w:ascii="Arial" w:hAnsi="Arial" w:cs="Arial"/>
                <w:color w:val="808080" w:themeColor="background1" w:themeShade="80"/>
                <w:position w:val="-2"/>
                <w:sz w:val="18"/>
                <w:szCs w:val="18"/>
              </w:rPr>
              <w:t xml:space="preserve"> aparata z dvema brezžičnima prenosnima detektorjema / </w:t>
            </w:r>
            <w:r w:rsidR="00153CCB">
              <w:rPr>
                <w:rFonts w:ascii="Arial" w:hAnsi="Arial" w:cs="Arial"/>
                <w:color w:val="808080" w:themeColor="background1" w:themeShade="80"/>
                <w:position w:val="-2"/>
                <w:sz w:val="18"/>
                <w:szCs w:val="18"/>
              </w:rPr>
              <w:t>ultrazvočnega</w:t>
            </w:r>
            <w:r w:rsidR="00153CCB" w:rsidRPr="00F04E28">
              <w:rPr>
                <w:rFonts w:ascii="Arial" w:hAnsi="Arial" w:cs="Arial"/>
                <w:color w:val="808080" w:themeColor="background1" w:themeShade="80"/>
                <w:position w:val="-2"/>
                <w:sz w:val="18"/>
                <w:szCs w:val="18"/>
              </w:rPr>
              <w:t xml:space="preserve"> </w:t>
            </w:r>
            <w:r w:rsidR="00F04E28" w:rsidRPr="00F04E28">
              <w:rPr>
                <w:rFonts w:ascii="Arial" w:hAnsi="Arial" w:cs="Arial"/>
                <w:color w:val="808080" w:themeColor="background1" w:themeShade="80"/>
                <w:position w:val="-2"/>
                <w:sz w:val="18"/>
                <w:szCs w:val="18"/>
              </w:rPr>
              <w:t>aparat</w:t>
            </w:r>
            <w:r w:rsidR="00153CCB">
              <w:rPr>
                <w:rFonts w:ascii="Arial" w:hAnsi="Arial" w:cs="Arial"/>
                <w:color w:val="808080" w:themeColor="background1" w:themeShade="80"/>
                <w:position w:val="-2"/>
                <w:sz w:val="18"/>
                <w:szCs w:val="18"/>
              </w:rPr>
              <w:t>a</w:t>
            </w:r>
            <w:r w:rsidR="00F04E28" w:rsidRPr="00F04E28">
              <w:rPr>
                <w:rFonts w:ascii="Arial" w:hAnsi="Arial" w:cs="Arial"/>
                <w:color w:val="808080" w:themeColor="background1" w:themeShade="8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56DE583F"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w:t>
            </w:r>
            <w:r w:rsidR="004623A7">
              <w:rPr>
                <w:rFonts w:ascii="Arial" w:hAnsi="Arial" w:cs="Arial"/>
                <w:color w:val="000000"/>
                <w:position w:val="-2"/>
                <w:sz w:val="18"/>
                <w:szCs w:val="18"/>
              </w:rPr>
              <w:t>e</w:t>
            </w:r>
            <w:r w:rsidRPr="00731494">
              <w:rPr>
                <w:rFonts w:ascii="Arial" w:hAnsi="Arial" w:cs="Arial"/>
                <w:color w:val="000000"/>
                <w:position w:val="-2"/>
                <w:sz w:val="18"/>
                <w:szCs w:val="18"/>
              </w:rPr>
              <w:t xml:space="preserve">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623A7" w:rsidRPr="00731494" w14:paraId="7822E7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A6BB0" w14:textId="777D5BC4" w:rsidR="004623A7" w:rsidRPr="00731494" w:rsidRDefault="004623A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7C0C" w14:textId="77777777" w:rsidR="004623A7" w:rsidRDefault="004623A7">
            <w:pPr>
              <w:rPr>
                <w:rFonts w:ascii="Arial" w:hAnsi="Arial" w:cs="Arial"/>
                <w:color w:val="000000"/>
                <w:position w:val="-2"/>
                <w:sz w:val="18"/>
                <w:szCs w:val="18"/>
              </w:rPr>
            </w:pPr>
            <w:r w:rsidRPr="00731494">
              <w:rPr>
                <w:rFonts w:ascii="Arial" w:hAnsi="Arial" w:cs="Arial"/>
                <w:color w:val="000000"/>
                <w:position w:val="-2"/>
                <w:sz w:val="18"/>
                <w:szCs w:val="18"/>
              </w:rPr>
              <w:t>Prospektna dokumentacija</w:t>
            </w:r>
            <w:r>
              <w:rPr>
                <w:rFonts w:ascii="Arial" w:hAnsi="Arial" w:cs="Arial"/>
                <w:color w:val="000000"/>
                <w:position w:val="-2"/>
                <w:sz w:val="18"/>
                <w:szCs w:val="18"/>
              </w:rPr>
              <w:t xml:space="preserve">, tehnična dokumentacija ali </w:t>
            </w:r>
            <w:r w:rsidRPr="00731494">
              <w:rPr>
                <w:rFonts w:ascii="Arial" w:hAnsi="Arial" w:cs="Arial"/>
                <w:color w:val="000000"/>
                <w:position w:val="-2"/>
                <w:sz w:val="18"/>
                <w:szCs w:val="18"/>
              </w:rPr>
              <w:t xml:space="preserve">adekvatna dokazila </w:t>
            </w:r>
            <w:r w:rsidRPr="00731494">
              <w:rPr>
                <w:rFonts w:ascii="Arial" w:hAnsi="Arial" w:cs="Arial"/>
                <w:i/>
                <w:iCs/>
                <w:color w:val="000000"/>
                <w:position w:val="-2"/>
                <w:sz w:val="18"/>
                <w:szCs w:val="18"/>
              </w:rPr>
              <w:t xml:space="preserve">(kot npr. </w:t>
            </w:r>
            <w:r>
              <w:rPr>
                <w:rFonts w:ascii="Arial" w:hAnsi="Arial" w:cs="Arial"/>
                <w:i/>
                <w:iCs/>
                <w:color w:val="000000"/>
                <w:position w:val="-2"/>
                <w:sz w:val="18"/>
                <w:szCs w:val="18"/>
              </w:rPr>
              <w:t>izjava proizvajalca opreme</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w:t>
            </w:r>
            <w:r>
              <w:rPr>
                <w:rFonts w:ascii="Arial" w:hAnsi="Arial" w:cs="Arial"/>
                <w:color w:val="000000"/>
                <w:position w:val="-2"/>
                <w:sz w:val="18"/>
                <w:szCs w:val="18"/>
              </w:rPr>
              <w:t>e</w:t>
            </w:r>
            <w:r w:rsidRPr="00731494">
              <w:rPr>
                <w:rFonts w:ascii="Arial" w:hAnsi="Arial" w:cs="Arial"/>
                <w:color w:val="000000"/>
                <w:position w:val="-2"/>
                <w:sz w:val="18"/>
                <w:szCs w:val="18"/>
              </w:rPr>
              <w:t xml:space="preserve"> bo izhajalo izpolnjevanje </w:t>
            </w:r>
            <w:r>
              <w:rPr>
                <w:rFonts w:ascii="Arial" w:hAnsi="Arial" w:cs="Arial"/>
                <w:color w:val="000000"/>
                <w:position w:val="-2"/>
                <w:sz w:val="18"/>
                <w:szCs w:val="18"/>
              </w:rPr>
              <w:t>zahtev posameznega ponderja v okviru merila</w:t>
            </w:r>
          </w:p>
          <w:p w14:paraId="7FC5EC69" w14:textId="77777777" w:rsidR="004623A7" w:rsidRDefault="004623A7">
            <w:pPr>
              <w:rPr>
                <w:rFonts w:ascii="Arial" w:hAnsi="Arial" w:cs="Arial"/>
                <w:color w:val="000000"/>
                <w:position w:val="-2"/>
                <w:sz w:val="18"/>
                <w:szCs w:val="18"/>
              </w:rPr>
            </w:pPr>
          </w:p>
          <w:p w14:paraId="358210FC" w14:textId="0F498E45" w:rsidR="004623A7" w:rsidRPr="004623A7" w:rsidRDefault="004623A7" w:rsidP="004623A7">
            <w:pPr>
              <w:jc w:val="center"/>
              <w:rPr>
                <w:rFonts w:ascii="Arial" w:hAnsi="Arial" w:cs="Arial"/>
                <w:i/>
                <w:iCs/>
                <w:color w:val="000000"/>
                <w:position w:val="-2"/>
                <w:sz w:val="18"/>
                <w:szCs w:val="18"/>
              </w:rPr>
            </w:pPr>
            <w:r w:rsidRPr="004623A7">
              <w:rPr>
                <w:rFonts w:ascii="Arial" w:hAnsi="Arial" w:cs="Arial"/>
                <w:i/>
                <w:iCs/>
                <w:color w:val="808080" w:themeColor="background1" w:themeShade="80"/>
                <w:position w:val="-2"/>
                <w:sz w:val="18"/>
                <w:szCs w:val="18"/>
              </w:rPr>
              <w:t>(velja za sklop</w:t>
            </w:r>
            <w:r w:rsidR="00153CCB">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sidR="00153CCB">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2696A" w14:textId="3AB49D53" w:rsidR="004623A7" w:rsidRPr="00731494" w:rsidRDefault="004623A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316F1" w:rsidRPr="00731494" w14:paraId="2852D3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3034" w14:textId="2343DE86" w:rsidR="004316F1" w:rsidRDefault="004316F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FDC5" w14:textId="662863E9" w:rsidR="004316F1" w:rsidRDefault="004316F1" w:rsidP="004316F1">
            <w:pPr>
              <w:rPr>
                <w:rFonts w:ascii="Arial" w:hAnsi="Arial" w:cs="Arial"/>
                <w:color w:val="000000"/>
                <w:position w:val="-2"/>
                <w:sz w:val="18"/>
                <w:szCs w:val="18"/>
              </w:rPr>
            </w:pPr>
            <w:r>
              <w:rPr>
                <w:rFonts w:ascii="Arial" w:hAnsi="Arial" w:cs="Arial"/>
                <w:color w:val="000000"/>
                <w:position w:val="-2"/>
                <w:sz w:val="18"/>
                <w:szCs w:val="18"/>
              </w:rPr>
              <w:t>Ponudnik mora v okviru ponudbe navesti oziroma predložiti tudi:</w:t>
            </w:r>
          </w:p>
          <w:p w14:paraId="5027A531" w14:textId="77777777" w:rsidR="004316F1" w:rsidRDefault="004316F1" w:rsidP="004316F1">
            <w:pPr>
              <w:rPr>
                <w:rFonts w:ascii="Arial" w:hAnsi="Arial" w:cs="Arial"/>
                <w:color w:val="000000"/>
                <w:position w:val="-2"/>
                <w:sz w:val="18"/>
                <w:szCs w:val="18"/>
              </w:rPr>
            </w:pPr>
          </w:p>
          <w:p w14:paraId="5D6CBD00" w14:textId="77777777" w:rsidR="004316F1" w:rsidRPr="004316F1" w:rsidRDefault="004316F1" w:rsidP="0086322B">
            <w:pPr>
              <w:pStyle w:val="ListParagraph"/>
              <w:numPr>
                <w:ilvl w:val="0"/>
                <w:numId w:val="65"/>
              </w:numPr>
              <w:rPr>
                <w:rFonts w:ascii="Arial" w:hAnsi="Arial" w:cs="Arial"/>
                <w:i/>
                <w:iCs/>
                <w:color w:val="000000"/>
                <w:position w:val="-2"/>
                <w:sz w:val="18"/>
                <w:szCs w:val="18"/>
              </w:rPr>
            </w:pPr>
            <w:r w:rsidRPr="004316F1">
              <w:rPr>
                <w:rFonts w:ascii="Arial" w:hAnsi="Arial" w:cs="Arial"/>
                <w:i/>
                <w:iCs/>
                <w:color w:val="000000"/>
                <w:position w:val="-2"/>
                <w:sz w:val="18"/>
                <w:szCs w:val="18"/>
              </w:rPr>
              <w:t>informacije o o življenjski dobi baterije aparata in baterije slikovnega sprejemnika,</w:t>
            </w:r>
          </w:p>
          <w:p w14:paraId="383FC922" w14:textId="77777777" w:rsidR="004316F1" w:rsidRPr="004316F1" w:rsidRDefault="004316F1" w:rsidP="0086322B">
            <w:pPr>
              <w:pStyle w:val="ListParagraph"/>
              <w:numPr>
                <w:ilvl w:val="0"/>
                <w:numId w:val="65"/>
              </w:numPr>
              <w:rPr>
                <w:rFonts w:ascii="Arial" w:hAnsi="Arial" w:cs="Arial"/>
                <w:i/>
                <w:iCs/>
                <w:color w:val="000000"/>
                <w:position w:val="-2"/>
                <w:sz w:val="18"/>
                <w:szCs w:val="18"/>
              </w:rPr>
            </w:pPr>
            <w:r w:rsidRPr="004316F1">
              <w:rPr>
                <w:rFonts w:ascii="Arial" w:hAnsi="Arial" w:cs="Arial"/>
                <w:i/>
                <w:iCs/>
                <w:color w:val="000000"/>
                <w:position w:val="-2"/>
                <w:sz w:val="18"/>
                <w:szCs w:val="18"/>
              </w:rPr>
              <w:t>informacije o čiščenju aparata in</w:t>
            </w:r>
          </w:p>
          <w:p w14:paraId="788F8437" w14:textId="77777777" w:rsidR="004316F1" w:rsidRPr="004316F1" w:rsidRDefault="004316F1" w:rsidP="0086322B">
            <w:pPr>
              <w:pStyle w:val="ListParagraph"/>
              <w:numPr>
                <w:ilvl w:val="0"/>
                <w:numId w:val="65"/>
              </w:numPr>
              <w:rPr>
                <w:rFonts w:ascii="Arial" w:hAnsi="Arial" w:cs="Arial"/>
                <w:color w:val="000000"/>
                <w:position w:val="-2"/>
                <w:sz w:val="18"/>
                <w:szCs w:val="18"/>
              </w:rPr>
            </w:pPr>
            <w:r w:rsidRPr="004316F1">
              <w:rPr>
                <w:rFonts w:ascii="Arial" w:hAnsi="Arial" w:cs="Arial"/>
                <w:i/>
                <w:iCs/>
                <w:color w:val="000000"/>
                <w:position w:val="-2"/>
                <w:sz w:val="18"/>
                <w:szCs w:val="18"/>
              </w:rPr>
              <w:t>informacije o o času za prikaz procesirane slike na zaslonu.</w:t>
            </w:r>
          </w:p>
          <w:p w14:paraId="14B990F6" w14:textId="77777777" w:rsidR="004316F1" w:rsidRDefault="004316F1" w:rsidP="004316F1">
            <w:pPr>
              <w:rPr>
                <w:rFonts w:ascii="Arial" w:hAnsi="Arial" w:cs="Arial"/>
                <w:color w:val="000000"/>
                <w:position w:val="-2"/>
                <w:sz w:val="18"/>
                <w:szCs w:val="18"/>
              </w:rPr>
            </w:pPr>
          </w:p>
          <w:p w14:paraId="79E1FF86" w14:textId="4CA277DA" w:rsidR="004316F1" w:rsidRPr="004316F1" w:rsidRDefault="004316F1" w:rsidP="004316F1">
            <w:pPr>
              <w:jc w:val="center"/>
              <w:rPr>
                <w:rFonts w:ascii="Arial" w:hAnsi="Arial" w:cs="Arial"/>
                <w:color w:val="000000"/>
                <w:position w:val="-2"/>
                <w:sz w:val="18"/>
                <w:szCs w:val="18"/>
              </w:rPr>
            </w:pPr>
            <w:r w:rsidRPr="004623A7">
              <w:rPr>
                <w:rFonts w:ascii="Arial" w:hAnsi="Arial" w:cs="Arial"/>
                <w:i/>
                <w:iCs/>
                <w:color w:val="808080" w:themeColor="background1" w:themeShade="80"/>
                <w:position w:val="-2"/>
                <w:sz w:val="18"/>
                <w:szCs w:val="18"/>
              </w:rPr>
              <w:t>(velja za sklop</w:t>
            </w:r>
            <w:r w:rsidR="00153CCB">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sidR="00153CCB">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4A034" w14:textId="7AE0044C" w:rsidR="004316F1" w:rsidRPr="00731494" w:rsidRDefault="004316F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18675F" w:rsidRPr="00731494" w14:paraId="7239F7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DA225" w14:textId="22EF1B1A" w:rsidR="0018675F" w:rsidRDefault="0018675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6F1AF" w14:textId="77777777" w:rsidR="0018675F" w:rsidRDefault="0018675F" w:rsidP="004316F1">
            <w:pPr>
              <w:rPr>
                <w:rFonts w:ascii="Arial" w:hAnsi="Arial" w:cs="Arial"/>
                <w:color w:val="000000"/>
                <w:position w:val="-2"/>
                <w:sz w:val="18"/>
                <w:szCs w:val="18"/>
              </w:rPr>
            </w:pPr>
            <w:r>
              <w:rPr>
                <w:rFonts w:ascii="Arial" w:hAnsi="Arial" w:cs="Arial"/>
                <w:color w:val="000000"/>
                <w:position w:val="-2"/>
                <w:sz w:val="18"/>
                <w:szCs w:val="18"/>
              </w:rPr>
              <w:t>Potrdilo o usposobljenosti serviserjev (certifikati)</w:t>
            </w:r>
          </w:p>
          <w:p w14:paraId="16D26A2D" w14:textId="77777777" w:rsidR="0018675F" w:rsidRDefault="0018675F" w:rsidP="004316F1">
            <w:pPr>
              <w:rPr>
                <w:rFonts w:ascii="Arial" w:hAnsi="Arial" w:cs="Arial"/>
                <w:color w:val="000000"/>
                <w:position w:val="-2"/>
                <w:sz w:val="18"/>
                <w:szCs w:val="18"/>
              </w:rPr>
            </w:pPr>
          </w:p>
          <w:p w14:paraId="541224C1" w14:textId="0FDCD10C" w:rsidR="0018675F" w:rsidRDefault="00153CCB" w:rsidP="0018675F">
            <w:pPr>
              <w:jc w:val="center"/>
              <w:rPr>
                <w:rFonts w:ascii="Arial" w:hAnsi="Arial" w:cs="Arial"/>
                <w:color w:val="000000"/>
                <w:position w:val="-2"/>
                <w:sz w:val="18"/>
                <w:szCs w:val="18"/>
              </w:rPr>
            </w:pPr>
            <w:r w:rsidRPr="004623A7">
              <w:rPr>
                <w:rFonts w:ascii="Arial" w:hAnsi="Arial" w:cs="Arial"/>
                <w:i/>
                <w:iCs/>
                <w:color w:val="808080" w:themeColor="background1" w:themeShade="80"/>
                <w:position w:val="-2"/>
                <w:sz w:val="18"/>
                <w:szCs w:val="18"/>
              </w:rPr>
              <w:t>(velja za sklop</w:t>
            </w:r>
            <w:r>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8EC9C" w14:textId="6005D6CB" w:rsidR="0018675F" w:rsidRPr="00731494" w:rsidRDefault="0018675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B95676" w:rsidRPr="00731494" w14:paraId="4F177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DE4B" w14:textId="4497D673" w:rsidR="00B95676" w:rsidRPr="00731494" w:rsidRDefault="00B9567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49E83" w14:textId="036FDA76" w:rsidR="00B95676" w:rsidRPr="00B95676" w:rsidRDefault="004623A7" w:rsidP="004623A7">
            <w:pPr>
              <w:rPr>
                <w:rFonts w:ascii="Arial" w:hAnsi="Arial" w:cs="Arial"/>
                <w:i/>
                <w:iCs/>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FB6F" w14:textId="7FFB969B" w:rsidR="00B95676" w:rsidRPr="00731494" w:rsidRDefault="00B956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AD70D6" w:rsidRPr="00731494" w14:paraId="71D6C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53837" w14:textId="043863E7" w:rsidR="00AD70D6" w:rsidRDefault="00AD70D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A5345" w14:textId="29179FC5" w:rsidR="00AD70D6" w:rsidRDefault="004623A7" w:rsidP="004623A7">
            <w:pPr>
              <w:rPr>
                <w:rFonts w:ascii="Arial" w:hAnsi="Arial" w:cs="Arial"/>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E3C" w14:textId="08E4A4B2" w:rsidR="00AD70D6" w:rsidRPr="00731494" w:rsidRDefault="00AD70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3D34D37C" w14:textId="77777777" w:rsidR="00B95676" w:rsidRPr="00B95676" w:rsidRDefault="00B95676" w:rsidP="00B95676"/>
    <w:p w14:paraId="2811ECFF" w14:textId="736B5386" w:rsidR="00B95676" w:rsidRPr="00B95676" w:rsidRDefault="00B95676" w:rsidP="00B95676">
      <w:pPr>
        <w:tabs>
          <w:tab w:val="left" w:pos="1869"/>
        </w:tabs>
        <w:sectPr w:rsidR="00B95676" w:rsidRPr="00B95676"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04869D8A"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440C99" w:rsidRPr="00440C99">
        <w:rPr>
          <w:rFonts w:ascii="Arial" w:hAnsi="Arial" w:cs="Arial"/>
          <w:b/>
          <w:bCs/>
          <w:color w:val="000000"/>
          <w:sz w:val="18"/>
          <w:szCs w:val="18"/>
        </w:rPr>
        <w:t xml:space="preserve">Nakup </w:t>
      </w:r>
      <w:r w:rsidR="003B16D5">
        <w:rPr>
          <w:rFonts w:ascii="Arial" w:hAnsi="Arial" w:cs="Arial"/>
          <w:b/>
          <w:bCs/>
          <w:color w:val="000000"/>
          <w:sz w:val="18"/>
          <w:szCs w:val="18"/>
        </w:rPr>
        <w:t>dveh</w:t>
      </w:r>
      <w:r w:rsidR="003B16D5" w:rsidRPr="00440C99">
        <w:rPr>
          <w:rFonts w:ascii="Arial" w:hAnsi="Arial" w:cs="Arial"/>
          <w:b/>
          <w:bCs/>
          <w:color w:val="000000"/>
          <w:sz w:val="18"/>
          <w:szCs w:val="18"/>
        </w:rPr>
        <w:t xml:space="preserve"> </w:t>
      </w:r>
      <w:r w:rsidR="00440C99" w:rsidRPr="00440C99">
        <w:rPr>
          <w:rFonts w:ascii="Arial" w:hAnsi="Arial" w:cs="Arial"/>
          <w:b/>
          <w:bCs/>
          <w:color w:val="000000"/>
          <w:sz w:val="18"/>
          <w:szCs w:val="18"/>
        </w:rPr>
        <w:t>(</w:t>
      </w:r>
      <w:r w:rsidR="003B16D5">
        <w:rPr>
          <w:rFonts w:ascii="Arial" w:hAnsi="Arial" w:cs="Arial"/>
          <w:b/>
          <w:bCs/>
          <w:color w:val="000000"/>
          <w:sz w:val="18"/>
          <w:szCs w:val="18"/>
        </w:rPr>
        <w:t>2</w:t>
      </w:r>
      <w:r w:rsidR="00440C99" w:rsidRPr="00440C99">
        <w:rPr>
          <w:rFonts w:ascii="Arial" w:hAnsi="Arial" w:cs="Arial"/>
          <w:b/>
          <w:bCs/>
          <w:color w:val="000000"/>
          <w:sz w:val="18"/>
          <w:szCs w:val="18"/>
        </w:rPr>
        <w:t xml:space="preserve">) mobilnih rentgenskih aparatov in dveh (2) ultrazvočnih aparatov za potrebe radioloških </w:t>
      </w:r>
      <w:r w:rsidR="009745B7">
        <w:rPr>
          <w:rFonts w:ascii="Arial" w:hAnsi="Arial" w:cs="Arial"/>
          <w:b/>
          <w:bCs/>
          <w:color w:val="000000"/>
          <w:sz w:val="18"/>
          <w:szCs w:val="18"/>
        </w:rPr>
        <w:t>preiskav</w:t>
      </w:r>
      <w:r w:rsidR="009745B7" w:rsidRPr="00440C99">
        <w:rPr>
          <w:rFonts w:ascii="Arial" w:hAnsi="Arial" w:cs="Arial"/>
          <w:b/>
          <w:bCs/>
          <w:color w:val="000000"/>
          <w:sz w:val="18"/>
          <w:szCs w:val="18"/>
        </w:rPr>
        <w:t xml:space="preserve"> </w:t>
      </w:r>
      <w:r w:rsidR="00440C99" w:rsidRPr="00440C99">
        <w:rPr>
          <w:rFonts w:ascii="Arial" w:hAnsi="Arial" w:cs="Arial"/>
          <w:b/>
          <w:bCs/>
          <w:color w:val="000000"/>
          <w:sz w:val="18"/>
          <w:szCs w:val="18"/>
        </w:rPr>
        <w:t>UKCL</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4D76C9D"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440C99">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19202026"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577489">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65F8E4A6" w14:textId="77777777" w:rsidR="00244178" w:rsidRDefault="00244178" w:rsidP="00380D35">
      <w:pPr>
        <w:spacing w:before="225" w:after="225" w:line="240" w:lineRule="auto"/>
        <w:rPr>
          <w:rFonts w:ascii="Arial" w:hAnsi="Arial" w:cs="Arial"/>
          <w:b/>
          <w:bCs/>
          <w:color w:val="000000"/>
          <w:sz w:val="18"/>
          <w:szCs w:val="18"/>
        </w:rPr>
      </w:pPr>
    </w:p>
    <w:p w14:paraId="42A4A529" w14:textId="3B56728D" w:rsidR="00C9372D" w:rsidRPr="00244178" w:rsidRDefault="00C9372D"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Ponudbena cena</w:t>
      </w:r>
      <w:r w:rsidR="003F3C52" w:rsidRPr="00244178">
        <w:rPr>
          <w:rFonts w:ascii="Arial" w:hAnsi="Arial" w:cs="Arial"/>
          <w:i/>
          <w:iCs/>
          <w:color w:val="000000"/>
          <w:sz w:val="18"/>
          <w:szCs w:val="18"/>
          <w:u w:val="single"/>
        </w:rPr>
        <w:t xml:space="preserve"> za</w:t>
      </w:r>
      <w:r w:rsidR="00244178" w:rsidRPr="00244178">
        <w:rPr>
          <w:rFonts w:ascii="Arial" w:hAnsi="Arial" w:cs="Arial"/>
          <w:i/>
          <w:iCs/>
          <w:color w:val="000000"/>
          <w:sz w:val="18"/>
          <w:szCs w:val="18"/>
          <w:u w:val="single"/>
        </w:rPr>
        <w:t xml:space="preserve"> sklop 1</w:t>
      </w:r>
      <w:r w:rsidR="003F3C52" w:rsidRPr="00244178">
        <w:rPr>
          <w:rFonts w:ascii="Arial" w:hAnsi="Arial" w:cs="Arial"/>
          <w:i/>
          <w:iCs/>
          <w:color w:val="000000"/>
          <w:sz w:val="18"/>
          <w:szCs w:val="18"/>
          <w:u w:val="single"/>
        </w:rPr>
        <w:t>:</w:t>
      </w:r>
      <w:r w:rsidRPr="00244178">
        <w:rPr>
          <w:rFonts w:ascii="Arial" w:hAnsi="Arial" w:cs="Arial"/>
          <w:i/>
          <w:iCs/>
          <w:color w:val="000000"/>
          <w:sz w:val="18"/>
          <w:szCs w:val="18"/>
          <w:u w:val="single"/>
        </w:rPr>
        <w:t xml:space="preserve"> </w:t>
      </w:r>
      <w:r w:rsidR="005771B4" w:rsidRPr="005771B4">
        <w:rPr>
          <w:rFonts w:ascii="Arial" w:hAnsi="Arial" w:cs="Arial"/>
          <w:i/>
          <w:iCs/>
          <w:color w:val="000000"/>
          <w:sz w:val="18"/>
          <w:szCs w:val="18"/>
          <w:u w:val="single"/>
        </w:rPr>
        <w:t>Nakup in dobava mobilnega digitalnega RTG aparata z dvema brezžičnima prenosnima detektorjema dim. 35 cm x 43 cm in 24 cm x 30 cm</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3B5246BA" w14:textId="77777777" w:rsidTr="009335FC">
        <w:trPr>
          <w:trHeight w:val="1531"/>
        </w:trPr>
        <w:tc>
          <w:tcPr>
            <w:tcW w:w="7083" w:type="dxa"/>
            <w:vMerge w:val="restart"/>
            <w:shd w:val="clear" w:color="auto" w:fill="D9D9D9" w:themeFill="background1" w:themeFillShade="D9"/>
            <w:vAlign w:val="center"/>
          </w:tcPr>
          <w:p w14:paraId="66525202" w14:textId="706DC15D" w:rsidR="00244178" w:rsidRPr="00244178" w:rsidRDefault="00244178" w:rsidP="00CA26F2">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E67486C" w14:textId="7E7566A2" w:rsidR="00244178" w:rsidRPr="00244178" w:rsidRDefault="005771B4" w:rsidP="00CA26F2">
            <w:pPr>
              <w:spacing w:before="225" w:after="225"/>
              <w:jc w:val="center"/>
              <w:rPr>
                <w:rFonts w:ascii="Arial" w:hAnsi="Arial" w:cs="Arial"/>
                <w:b/>
                <w:bCs/>
                <w:sz w:val="18"/>
                <w:szCs w:val="18"/>
              </w:rPr>
            </w:pPr>
            <w:r w:rsidRPr="005771B4">
              <w:rPr>
                <w:rFonts w:ascii="Arial" w:hAnsi="Arial" w:cs="Arial"/>
                <w:b/>
                <w:bCs/>
                <w:sz w:val="18"/>
                <w:szCs w:val="18"/>
              </w:rPr>
              <w:t>Nakup in dobava mobilnega digitalnega RTG aparata z dvema brezžičnima prenosnima detektorjema dim. 35 cm x 43 cm in 24 cm x 30 cm</w:t>
            </w:r>
          </w:p>
        </w:tc>
      </w:tr>
      <w:tr w:rsidR="00244178" w:rsidRPr="00244178" w14:paraId="22B8A1D1" w14:textId="77777777" w:rsidTr="00244178">
        <w:tc>
          <w:tcPr>
            <w:tcW w:w="7083" w:type="dxa"/>
            <w:vMerge/>
            <w:shd w:val="clear" w:color="auto" w:fill="D9D9D9" w:themeFill="background1" w:themeFillShade="D9"/>
            <w:vAlign w:val="center"/>
          </w:tcPr>
          <w:p w14:paraId="5A356DAA" w14:textId="77777777" w:rsidR="00244178" w:rsidRPr="00244178" w:rsidRDefault="00244178" w:rsidP="0090639A">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5EAA1D44" w14:textId="75F3B2B3"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3F31B2A3" w14:textId="67150152"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EBCF823" w14:textId="0655FCD7"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F2DEF7B" w14:textId="77777777" w:rsidTr="00244178">
        <w:tc>
          <w:tcPr>
            <w:tcW w:w="7083" w:type="dxa"/>
            <w:shd w:val="clear" w:color="auto" w:fill="D9D9D9" w:themeFill="background1" w:themeFillShade="D9"/>
            <w:vAlign w:val="center"/>
          </w:tcPr>
          <w:p w14:paraId="54052FBD" w14:textId="0BD7B8D2" w:rsidR="00244178" w:rsidRPr="00244178"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opreme*</w:t>
            </w:r>
          </w:p>
        </w:tc>
        <w:tc>
          <w:tcPr>
            <w:tcW w:w="2693" w:type="dxa"/>
            <w:vAlign w:val="center"/>
          </w:tcPr>
          <w:p w14:paraId="7BB1654D"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5F882512"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660547BD" w14:textId="25FD2641" w:rsidR="00244178" w:rsidRPr="00244178" w:rsidRDefault="00244178" w:rsidP="00CA35E3">
            <w:pPr>
              <w:spacing w:before="225" w:after="225"/>
              <w:jc w:val="center"/>
              <w:rPr>
                <w:rFonts w:ascii="Arial" w:hAnsi="Arial" w:cs="Arial"/>
                <w:sz w:val="18"/>
                <w:szCs w:val="18"/>
              </w:rPr>
            </w:pPr>
          </w:p>
        </w:tc>
      </w:tr>
      <w:tr w:rsidR="00244178" w:rsidRPr="00244178" w14:paraId="396B7ACB" w14:textId="77777777" w:rsidTr="00244178">
        <w:tc>
          <w:tcPr>
            <w:tcW w:w="7083" w:type="dxa"/>
            <w:shd w:val="clear" w:color="auto" w:fill="D9D9D9" w:themeFill="background1" w:themeFillShade="D9"/>
            <w:vAlign w:val="center"/>
          </w:tcPr>
          <w:p w14:paraId="7F129B05" w14:textId="113DDA20" w:rsidR="00244178" w:rsidRPr="00244178"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času garancijske dobe (24 mesecev)**</w:t>
            </w:r>
          </w:p>
        </w:tc>
        <w:tc>
          <w:tcPr>
            <w:tcW w:w="2693" w:type="dxa"/>
            <w:vAlign w:val="center"/>
          </w:tcPr>
          <w:p w14:paraId="07D20EDF"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209144D3"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000A14E5" w14:textId="77777777" w:rsidR="00244178" w:rsidRPr="00244178" w:rsidRDefault="00244178" w:rsidP="00CA35E3">
            <w:pPr>
              <w:spacing w:before="225" w:after="225"/>
              <w:jc w:val="center"/>
              <w:rPr>
                <w:rFonts w:ascii="Arial" w:hAnsi="Arial" w:cs="Arial"/>
                <w:sz w:val="18"/>
                <w:szCs w:val="18"/>
              </w:rPr>
            </w:pPr>
          </w:p>
        </w:tc>
      </w:tr>
      <w:tr w:rsidR="00244178" w:rsidRPr="00244178" w14:paraId="66F834C0" w14:textId="77777777" w:rsidTr="00244178">
        <w:tc>
          <w:tcPr>
            <w:tcW w:w="7083" w:type="dxa"/>
            <w:shd w:val="clear" w:color="auto" w:fill="D9D9D9" w:themeFill="background1" w:themeFillShade="D9"/>
            <w:vAlign w:val="center"/>
          </w:tcPr>
          <w:p w14:paraId="182FD1CB" w14:textId="04AE7F74" w:rsidR="00244178" w:rsidRPr="00244178"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času garancijske dobe (24 mesecev)***</w:t>
            </w:r>
          </w:p>
        </w:tc>
        <w:tc>
          <w:tcPr>
            <w:tcW w:w="2693" w:type="dxa"/>
            <w:vAlign w:val="center"/>
          </w:tcPr>
          <w:p w14:paraId="7D90210C"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1D50D46E"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40F2383B" w14:textId="77777777" w:rsidR="00244178" w:rsidRPr="00244178" w:rsidRDefault="00244178" w:rsidP="00CA35E3">
            <w:pPr>
              <w:spacing w:before="225" w:after="225"/>
              <w:jc w:val="center"/>
              <w:rPr>
                <w:rFonts w:ascii="Arial" w:hAnsi="Arial" w:cs="Arial"/>
                <w:sz w:val="18"/>
                <w:szCs w:val="18"/>
              </w:rPr>
            </w:pPr>
          </w:p>
        </w:tc>
      </w:tr>
      <w:tr w:rsidR="00244178" w:rsidRPr="00244178" w14:paraId="4D91B2F6" w14:textId="77777777" w:rsidTr="00244178">
        <w:tc>
          <w:tcPr>
            <w:tcW w:w="7083" w:type="dxa"/>
            <w:shd w:val="clear" w:color="auto" w:fill="D9D9D9" w:themeFill="background1" w:themeFillShade="D9"/>
            <w:vAlign w:val="center"/>
          </w:tcPr>
          <w:p w14:paraId="3E56C269" w14:textId="03A30695" w:rsidR="00244178" w:rsidRPr="00244178"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216D1D19"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72021195"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54698899" w14:textId="77777777" w:rsidR="00244178" w:rsidRPr="00244178" w:rsidRDefault="00244178" w:rsidP="00CA35E3">
            <w:pPr>
              <w:spacing w:before="225" w:after="225"/>
              <w:jc w:val="center"/>
              <w:rPr>
                <w:rFonts w:ascii="Arial" w:hAnsi="Arial" w:cs="Arial"/>
                <w:sz w:val="18"/>
                <w:szCs w:val="18"/>
              </w:rPr>
            </w:pPr>
          </w:p>
        </w:tc>
      </w:tr>
      <w:tr w:rsidR="00244178" w:rsidRPr="00244178" w14:paraId="64361395" w14:textId="77777777" w:rsidTr="00244178">
        <w:tc>
          <w:tcPr>
            <w:tcW w:w="7083" w:type="dxa"/>
            <w:shd w:val="clear" w:color="auto" w:fill="D9D9D9" w:themeFill="background1" w:themeFillShade="D9"/>
            <w:vAlign w:val="center"/>
          </w:tcPr>
          <w:p w14:paraId="714F898C" w14:textId="20402DF7" w:rsidR="00244178" w:rsidRPr="00244178"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135CC35D"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68BF71DE"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13803C80" w14:textId="77777777" w:rsidR="00244178" w:rsidRPr="00244178" w:rsidRDefault="00244178" w:rsidP="00CA35E3">
            <w:pPr>
              <w:spacing w:before="225" w:after="225"/>
              <w:jc w:val="center"/>
              <w:rPr>
                <w:rFonts w:ascii="Arial" w:hAnsi="Arial" w:cs="Arial"/>
                <w:sz w:val="18"/>
                <w:szCs w:val="18"/>
              </w:rPr>
            </w:pPr>
          </w:p>
        </w:tc>
      </w:tr>
      <w:tr w:rsidR="00244178" w14:paraId="53CC53F2" w14:textId="77777777" w:rsidTr="00244178">
        <w:tc>
          <w:tcPr>
            <w:tcW w:w="7083" w:type="dxa"/>
            <w:shd w:val="clear" w:color="auto" w:fill="D9D9D9" w:themeFill="background1" w:themeFillShade="D9"/>
            <w:vAlign w:val="center"/>
          </w:tcPr>
          <w:p w14:paraId="73975231" w14:textId="4F55717E" w:rsidR="00244178" w:rsidRPr="00CA26F2"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F391724" w14:textId="77777777" w:rsidR="00244178" w:rsidRPr="001C0433" w:rsidRDefault="00244178" w:rsidP="00CA35E3">
            <w:pPr>
              <w:spacing w:before="225" w:after="225"/>
              <w:jc w:val="center"/>
              <w:rPr>
                <w:rFonts w:ascii="Arial" w:hAnsi="Arial" w:cs="Arial"/>
                <w:sz w:val="18"/>
                <w:szCs w:val="18"/>
              </w:rPr>
            </w:pPr>
          </w:p>
        </w:tc>
        <w:tc>
          <w:tcPr>
            <w:tcW w:w="1985" w:type="dxa"/>
            <w:vAlign w:val="center"/>
          </w:tcPr>
          <w:p w14:paraId="1C3984CA" w14:textId="77777777" w:rsidR="00244178" w:rsidRPr="001C0433" w:rsidRDefault="00244178" w:rsidP="00CA35E3">
            <w:pPr>
              <w:spacing w:before="225" w:after="225"/>
              <w:jc w:val="center"/>
              <w:rPr>
                <w:rFonts w:ascii="Arial" w:hAnsi="Arial" w:cs="Arial"/>
                <w:sz w:val="18"/>
                <w:szCs w:val="18"/>
              </w:rPr>
            </w:pPr>
          </w:p>
        </w:tc>
        <w:tc>
          <w:tcPr>
            <w:tcW w:w="2409" w:type="dxa"/>
            <w:vAlign w:val="center"/>
          </w:tcPr>
          <w:p w14:paraId="65A80283" w14:textId="77777777" w:rsidR="00244178" w:rsidRPr="001C0433" w:rsidRDefault="00244178" w:rsidP="00CA35E3">
            <w:pPr>
              <w:spacing w:before="225" w:after="225"/>
              <w:jc w:val="center"/>
              <w:rPr>
                <w:rFonts w:ascii="Arial" w:hAnsi="Arial" w:cs="Arial"/>
                <w:sz w:val="18"/>
                <w:szCs w:val="18"/>
              </w:rPr>
            </w:pPr>
          </w:p>
        </w:tc>
      </w:tr>
    </w:tbl>
    <w:p w14:paraId="0326B84C" w14:textId="78EF45C4"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lastRenderedPageBreak/>
        <w:t xml:space="preserve">Ponudbena cena za sklop 2: </w:t>
      </w:r>
      <w:r w:rsidR="005771B4" w:rsidRPr="005771B4">
        <w:rPr>
          <w:rFonts w:ascii="Arial" w:hAnsi="Arial" w:cs="Arial"/>
          <w:i/>
          <w:iCs/>
          <w:color w:val="000000"/>
          <w:sz w:val="18"/>
          <w:szCs w:val="18"/>
          <w:u w:val="single"/>
        </w:rPr>
        <w:t>Nakup in dobava mobilnega digitalnega RTG aparata z dvema brezžičnima prenosnima detektorjema dim. 35 cm x 43 cm in 24 cm x 30 cm</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1BBF6DEA" w14:textId="77777777" w:rsidTr="009335FC">
        <w:trPr>
          <w:trHeight w:val="1531"/>
        </w:trPr>
        <w:tc>
          <w:tcPr>
            <w:tcW w:w="7083" w:type="dxa"/>
            <w:vMerge w:val="restart"/>
            <w:shd w:val="clear" w:color="auto" w:fill="D9D9D9" w:themeFill="background1" w:themeFillShade="D9"/>
            <w:vAlign w:val="center"/>
          </w:tcPr>
          <w:p w14:paraId="7F78DEBF"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B064CDC" w14:textId="0E546638"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mobilnega digitalnega RTG aparata z dvema brezžičnima prenosnima detektorjema dim. 35 cm x 43 cm in 24 cm x 30 cm</w:t>
            </w:r>
          </w:p>
        </w:tc>
      </w:tr>
      <w:tr w:rsidR="00244178" w:rsidRPr="00244178" w14:paraId="50866359" w14:textId="77777777" w:rsidTr="009335FC">
        <w:tc>
          <w:tcPr>
            <w:tcW w:w="7083" w:type="dxa"/>
            <w:vMerge/>
            <w:shd w:val="clear" w:color="auto" w:fill="D9D9D9" w:themeFill="background1" w:themeFillShade="D9"/>
            <w:vAlign w:val="center"/>
          </w:tcPr>
          <w:p w14:paraId="19E86341"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033485C4"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0FC58D1"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3BE80EA3"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528571C" w14:textId="77777777" w:rsidTr="009335FC">
        <w:tc>
          <w:tcPr>
            <w:tcW w:w="7083" w:type="dxa"/>
            <w:shd w:val="clear" w:color="auto" w:fill="D9D9D9" w:themeFill="background1" w:themeFillShade="D9"/>
            <w:vAlign w:val="center"/>
          </w:tcPr>
          <w:p w14:paraId="4E9E28E5"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opreme*</w:t>
            </w:r>
          </w:p>
        </w:tc>
        <w:tc>
          <w:tcPr>
            <w:tcW w:w="2693" w:type="dxa"/>
            <w:vAlign w:val="center"/>
          </w:tcPr>
          <w:p w14:paraId="2493B1AF"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51144DE8"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12FD9420" w14:textId="77777777" w:rsidR="00244178" w:rsidRPr="00244178" w:rsidRDefault="00244178" w:rsidP="009335FC">
            <w:pPr>
              <w:spacing w:before="225" w:after="225"/>
              <w:jc w:val="center"/>
              <w:rPr>
                <w:rFonts w:ascii="Arial" w:hAnsi="Arial" w:cs="Arial"/>
                <w:sz w:val="18"/>
                <w:szCs w:val="18"/>
              </w:rPr>
            </w:pPr>
          </w:p>
        </w:tc>
      </w:tr>
      <w:tr w:rsidR="00244178" w:rsidRPr="00244178" w14:paraId="0D3CF419" w14:textId="77777777" w:rsidTr="009335FC">
        <w:tc>
          <w:tcPr>
            <w:tcW w:w="7083" w:type="dxa"/>
            <w:shd w:val="clear" w:color="auto" w:fill="D9D9D9" w:themeFill="background1" w:themeFillShade="D9"/>
            <w:vAlign w:val="center"/>
          </w:tcPr>
          <w:p w14:paraId="17A28B97"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času garancijske dobe (24 mesecev)**</w:t>
            </w:r>
          </w:p>
        </w:tc>
        <w:tc>
          <w:tcPr>
            <w:tcW w:w="2693" w:type="dxa"/>
            <w:vAlign w:val="center"/>
          </w:tcPr>
          <w:p w14:paraId="51D1DF18"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7B68813E"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73332C72" w14:textId="77777777" w:rsidR="00244178" w:rsidRPr="00244178" w:rsidRDefault="00244178" w:rsidP="009335FC">
            <w:pPr>
              <w:spacing w:before="225" w:after="225"/>
              <w:jc w:val="center"/>
              <w:rPr>
                <w:rFonts w:ascii="Arial" w:hAnsi="Arial" w:cs="Arial"/>
                <w:sz w:val="18"/>
                <w:szCs w:val="18"/>
              </w:rPr>
            </w:pPr>
          </w:p>
        </w:tc>
      </w:tr>
      <w:tr w:rsidR="00244178" w:rsidRPr="00244178" w14:paraId="28772A83" w14:textId="77777777" w:rsidTr="009335FC">
        <w:tc>
          <w:tcPr>
            <w:tcW w:w="7083" w:type="dxa"/>
            <w:shd w:val="clear" w:color="auto" w:fill="D9D9D9" w:themeFill="background1" w:themeFillShade="D9"/>
            <w:vAlign w:val="center"/>
          </w:tcPr>
          <w:p w14:paraId="766D1F19"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času garancijske dobe (24 mesecev)***</w:t>
            </w:r>
          </w:p>
        </w:tc>
        <w:tc>
          <w:tcPr>
            <w:tcW w:w="2693" w:type="dxa"/>
            <w:vAlign w:val="center"/>
          </w:tcPr>
          <w:p w14:paraId="534EEEE1"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162EFDB1"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23C71B83" w14:textId="77777777" w:rsidR="00244178" w:rsidRPr="00244178" w:rsidRDefault="00244178" w:rsidP="009335FC">
            <w:pPr>
              <w:spacing w:before="225" w:after="225"/>
              <w:jc w:val="center"/>
              <w:rPr>
                <w:rFonts w:ascii="Arial" w:hAnsi="Arial" w:cs="Arial"/>
                <w:sz w:val="18"/>
                <w:szCs w:val="18"/>
              </w:rPr>
            </w:pPr>
          </w:p>
        </w:tc>
      </w:tr>
      <w:tr w:rsidR="00244178" w:rsidRPr="00244178" w14:paraId="6753B896" w14:textId="77777777" w:rsidTr="009335FC">
        <w:tc>
          <w:tcPr>
            <w:tcW w:w="7083" w:type="dxa"/>
            <w:shd w:val="clear" w:color="auto" w:fill="D9D9D9" w:themeFill="background1" w:themeFillShade="D9"/>
            <w:vAlign w:val="center"/>
          </w:tcPr>
          <w:p w14:paraId="7EA6A6B9" w14:textId="59301A2C"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5A56FDD1"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56542972"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75C6D12E" w14:textId="77777777" w:rsidR="00244178" w:rsidRPr="00244178" w:rsidRDefault="00244178" w:rsidP="009335FC">
            <w:pPr>
              <w:spacing w:before="225" w:after="225"/>
              <w:jc w:val="center"/>
              <w:rPr>
                <w:rFonts w:ascii="Arial" w:hAnsi="Arial" w:cs="Arial"/>
                <w:sz w:val="18"/>
                <w:szCs w:val="18"/>
              </w:rPr>
            </w:pPr>
          </w:p>
        </w:tc>
      </w:tr>
      <w:tr w:rsidR="00244178" w:rsidRPr="00244178" w14:paraId="1AC88381" w14:textId="77777777" w:rsidTr="009335FC">
        <w:tc>
          <w:tcPr>
            <w:tcW w:w="7083" w:type="dxa"/>
            <w:shd w:val="clear" w:color="auto" w:fill="D9D9D9" w:themeFill="background1" w:themeFillShade="D9"/>
            <w:vAlign w:val="center"/>
          </w:tcPr>
          <w:p w14:paraId="11DD3B78" w14:textId="2568E1BA"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6F3F306D"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6631AA86"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1A67CA4C" w14:textId="77777777" w:rsidR="00244178" w:rsidRPr="00244178" w:rsidRDefault="00244178" w:rsidP="009335FC">
            <w:pPr>
              <w:spacing w:before="225" w:after="225"/>
              <w:jc w:val="center"/>
              <w:rPr>
                <w:rFonts w:ascii="Arial" w:hAnsi="Arial" w:cs="Arial"/>
                <w:sz w:val="18"/>
                <w:szCs w:val="18"/>
              </w:rPr>
            </w:pPr>
          </w:p>
        </w:tc>
      </w:tr>
      <w:tr w:rsidR="00244178" w14:paraId="145A8A5F" w14:textId="77777777" w:rsidTr="009335FC">
        <w:tc>
          <w:tcPr>
            <w:tcW w:w="7083" w:type="dxa"/>
            <w:shd w:val="clear" w:color="auto" w:fill="D9D9D9" w:themeFill="background1" w:themeFillShade="D9"/>
            <w:vAlign w:val="center"/>
          </w:tcPr>
          <w:p w14:paraId="1969A0B1"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4465BF4"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1A425538"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7DCBF3F2" w14:textId="77777777" w:rsidR="00244178" w:rsidRPr="001C0433" w:rsidRDefault="00244178" w:rsidP="009335FC">
            <w:pPr>
              <w:spacing w:before="225" w:after="225"/>
              <w:jc w:val="center"/>
              <w:rPr>
                <w:rFonts w:ascii="Arial" w:hAnsi="Arial" w:cs="Arial"/>
                <w:sz w:val="18"/>
                <w:szCs w:val="18"/>
              </w:rPr>
            </w:pPr>
          </w:p>
        </w:tc>
      </w:tr>
    </w:tbl>
    <w:p w14:paraId="6D64821E" w14:textId="77777777" w:rsidR="00244178" w:rsidRDefault="00244178" w:rsidP="00CA35E3">
      <w:pPr>
        <w:spacing w:before="225" w:after="225" w:line="240" w:lineRule="auto"/>
        <w:jc w:val="both"/>
        <w:rPr>
          <w:rFonts w:ascii="Arial" w:hAnsi="Arial" w:cs="Arial"/>
          <w:i/>
          <w:iCs/>
          <w:sz w:val="18"/>
          <w:szCs w:val="18"/>
        </w:rPr>
      </w:pPr>
    </w:p>
    <w:p w14:paraId="5D2F8D9C" w14:textId="77777777" w:rsidR="005771B4" w:rsidRDefault="005771B4" w:rsidP="00CA35E3">
      <w:pPr>
        <w:spacing w:before="225" w:after="225" w:line="240" w:lineRule="auto"/>
        <w:jc w:val="both"/>
        <w:rPr>
          <w:rFonts w:ascii="Arial" w:hAnsi="Arial" w:cs="Arial"/>
          <w:i/>
          <w:iCs/>
          <w:sz w:val="18"/>
          <w:szCs w:val="18"/>
        </w:rPr>
      </w:pPr>
    </w:p>
    <w:p w14:paraId="57A6AB0C" w14:textId="30C452CA"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3: </w:t>
      </w:r>
      <w:r w:rsidR="005771B4" w:rsidRPr="005771B4">
        <w:rPr>
          <w:rFonts w:ascii="Arial" w:hAnsi="Arial" w:cs="Arial"/>
          <w:i/>
          <w:iCs/>
          <w:color w:val="000000"/>
          <w:sz w:val="18"/>
          <w:szCs w:val="18"/>
          <w:u w:val="single"/>
        </w:rPr>
        <w:t>Nakup in dobava ultrazvočnega aparata</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61DFBF89" w14:textId="77777777" w:rsidTr="009335FC">
        <w:trPr>
          <w:trHeight w:val="1531"/>
        </w:trPr>
        <w:tc>
          <w:tcPr>
            <w:tcW w:w="7083" w:type="dxa"/>
            <w:vMerge w:val="restart"/>
            <w:shd w:val="clear" w:color="auto" w:fill="D9D9D9" w:themeFill="background1" w:themeFillShade="D9"/>
            <w:vAlign w:val="center"/>
          </w:tcPr>
          <w:p w14:paraId="2FFCDAB4"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lastRenderedPageBreak/>
              <w:t>Postavka:</w:t>
            </w:r>
          </w:p>
        </w:tc>
        <w:tc>
          <w:tcPr>
            <w:tcW w:w="7087" w:type="dxa"/>
            <w:gridSpan w:val="3"/>
            <w:shd w:val="clear" w:color="auto" w:fill="DBE5F1" w:themeFill="accent1" w:themeFillTint="33"/>
            <w:vAlign w:val="center"/>
          </w:tcPr>
          <w:p w14:paraId="125F0216" w14:textId="76A8EB18"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ultrazvočnega aparata</w:t>
            </w:r>
          </w:p>
        </w:tc>
      </w:tr>
      <w:tr w:rsidR="00244178" w:rsidRPr="00244178" w14:paraId="359CD464" w14:textId="77777777" w:rsidTr="009335FC">
        <w:tc>
          <w:tcPr>
            <w:tcW w:w="7083" w:type="dxa"/>
            <w:vMerge/>
            <w:shd w:val="clear" w:color="auto" w:fill="D9D9D9" w:themeFill="background1" w:themeFillShade="D9"/>
            <w:vAlign w:val="center"/>
          </w:tcPr>
          <w:p w14:paraId="5FC3D7CA"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773A453C"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17EFB5F"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F7E26A1"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8072EB6" w14:textId="77777777" w:rsidTr="009335FC">
        <w:tc>
          <w:tcPr>
            <w:tcW w:w="7083" w:type="dxa"/>
            <w:shd w:val="clear" w:color="auto" w:fill="D9D9D9" w:themeFill="background1" w:themeFillShade="D9"/>
            <w:vAlign w:val="center"/>
          </w:tcPr>
          <w:p w14:paraId="5C8CDB5D"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opreme*</w:t>
            </w:r>
          </w:p>
        </w:tc>
        <w:tc>
          <w:tcPr>
            <w:tcW w:w="2693" w:type="dxa"/>
            <w:vAlign w:val="center"/>
          </w:tcPr>
          <w:p w14:paraId="22C8733A"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7EF935E2"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399519AF" w14:textId="77777777" w:rsidR="00244178" w:rsidRPr="00244178" w:rsidRDefault="00244178" w:rsidP="009335FC">
            <w:pPr>
              <w:spacing w:before="225" w:after="225"/>
              <w:jc w:val="center"/>
              <w:rPr>
                <w:rFonts w:ascii="Arial" w:hAnsi="Arial" w:cs="Arial"/>
                <w:sz w:val="18"/>
                <w:szCs w:val="18"/>
              </w:rPr>
            </w:pPr>
          </w:p>
        </w:tc>
      </w:tr>
      <w:tr w:rsidR="00244178" w:rsidRPr="00244178" w14:paraId="51442B47" w14:textId="77777777" w:rsidTr="009335FC">
        <w:tc>
          <w:tcPr>
            <w:tcW w:w="7083" w:type="dxa"/>
            <w:shd w:val="clear" w:color="auto" w:fill="D9D9D9" w:themeFill="background1" w:themeFillShade="D9"/>
            <w:vAlign w:val="center"/>
          </w:tcPr>
          <w:p w14:paraId="3697B151"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času garancijske dobe (24 mesecev)**</w:t>
            </w:r>
          </w:p>
        </w:tc>
        <w:tc>
          <w:tcPr>
            <w:tcW w:w="2693" w:type="dxa"/>
            <w:vAlign w:val="center"/>
          </w:tcPr>
          <w:p w14:paraId="747A48EA"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124C26B5"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0E759E3C" w14:textId="77777777" w:rsidR="00244178" w:rsidRPr="00244178" w:rsidRDefault="00244178" w:rsidP="009335FC">
            <w:pPr>
              <w:spacing w:before="225" w:after="225"/>
              <w:jc w:val="center"/>
              <w:rPr>
                <w:rFonts w:ascii="Arial" w:hAnsi="Arial" w:cs="Arial"/>
                <w:sz w:val="18"/>
                <w:szCs w:val="18"/>
              </w:rPr>
            </w:pPr>
          </w:p>
        </w:tc>
      </w:tr>
      <w:tr w:rsidR="00244178" w:rsidRPr="00244178" w14:paraId="34B8B0D4" w14:textId="77777777" w:rsidTr="009335FC">
        <w:tc>
          <w:tcPr>
            <w:tcW w:w="7083" w:type="dxa"/>
            <w:shd w:val="clear" w:color="auto" w:fill="D9D9D9" w:themeFill="background1" w:themeFillShade="D9"/>
            <w:vAlign w:val="center"/>
          </w:tcPr>
          <w:p w14:paraId="3F3D2792"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času garancijske dobe (24 mesecev)***</w:t>
            </w:r>
          </w:p>
        </w:tc>
        <w:tc>
          <w:tcPr>
            <w:tcW w:w="2693" w:type="dxa"/>
            <w:vAlign w:val="center"/>
          </w:tcPr>
          <w:p w14:paraId="2823F1A5"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05FA061C"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63C9185E" w14:textId="77777777" w:rsidR="00244178" w:rsidRPr="00244178" w:rsidRDefault="00244178" w:rsidP="009335FC">
            <w:pPr>
              <w:spacing w:before="225" w:after="225"/>
              <w:jc w:val="center"/>
              <w:rPr>
                <w:rFonts w:ascii="Arial" w:hAnsi="Arial" w:cs="Arial"/>
                <w:sz w:val="18"/>
                <w:szCs w:val="18"/>
              </w:rPr>
            </w:pPr>
          </w:p>
        </w:tc>
      </w:tr>
      <w:tr w:rsidR="00244178" w:rsidRPr="00244178" w14:paraId="11C61D44" w14:textId="77777777" w:rsidTr="009335FC">
        <w:tc>
          <w:tcPr>
            <w:tcW w:w="7083" w:type="dxa"/>
            <w:shd w:val="clear" w:color="auto" w:fill="D9D9D9" w:themeFill="background1" w:themeFillShade="D9"/>
            <w:vAlign w:val="center"/>
          </w:tcPr>
          <w:p w14:paraId="2C649753" w14:textId="43A86AF2"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2A0E0A9E"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77BA2377"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3AEF84CA" w14:textId="77777777" w:rsidR="00244178" w:rsidRPr="00244178" w:rsidRDefault="00244178" w:rsidP="009335FC">
            <w:pPr>
              <w:spacing w:before="225" w:after="225"/>
              <w:jc w:val="center"/>
              <w:rPr>
                <w:rFonts w:ascii="Arial" w:hAnsi="Arial" w:cs="Arial"/>
                <w:sz w:val="18"/>
                <w:szCs w:val="18"/>
              </w:rPr>
            </w:pPr>
          </w:p>
        </w:tc>
      </w:tr>
      <w:tr w:rsidR="00244178" w:rsidRPr="00244178" w14:paraId="25650C21" w14:textId="77777777" w:rsidTr="009335FC">
        <w:tc>
          <w:tcPr>
            <w:tcW w:w="7083" w:type="dxa"/>
            <w:shd w:val="clear" w:color="auto" w:fill="D9D9D9" w:themeFill="background1" w:themeFillShade="D9"/>
            <w:vAlign w:val="center"/>
          </w:tcPr>
          <w:p w14:paraId="785D720C" w14:textId="2F1B9F9B"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33ED26FA"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2BFD1EF6"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28998A8D" w14:textId="77777777" w:rsidR="00244178" w:rsidRPr="00244178" w:rsidRDefault="00244178" w:rsidP="009335FC">
            <w:pPr>
              <w:spacing w:before="225" w:after="225"/>
              <w:jc w:val="center"/>
              <w:rPr>
                <w:rFonts w:ascii="Arial" w:hAnsi="Arial" w:cs="Arial"/>
                <w:sz w:val="18"/>
                <w:szCs w:val="18"/>
              </w:rPr>
            </w:pPr>
          </w:p>
        </w:tc>
      </w:tr>
      <w:tr w:rsidR="00244178" w14:paraId="23E88BF7" w14:textId="77777777" w:rsidTr="009335FC">
        <w:tc>
          <w:tcPr>
            <w:tcW w:w="7083" w:type="dxa"/>
            <w:shd w:val="clear" w:color="auto" w:fill="D9D9D9" w:themeFill="background1" w:themeFillShade="D9"/>
            <w:vAlign w:val="center"/>
          </w:tcPr>
          <w:p w14:paraId="308F1DB7"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7D73B325"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5AAC7F16"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2694575F" w14:textId="77777777" w:rsidR="00244178" w:rsidRPr="001C0433" w:rsidRDefault="00244178" w:rsidP="009335FC">
            <w:pPr>
              <w:spacing w:before="225" w:after="225"/>
              <w:jc w:val="center"/>
              <w:rPr>
                <w:rFonts w:ascii="Arial" w:hAnsi="Arial" w:cs="Arial"/>
                <w:sz w:val="18"/>
                <w:szCs w:val="18"/>
              </w:rPr>
            </w:pPr>
          </w:p>
        </w:tc>
      </w:tr>
    </w:tbl>
    <w:p w14:paraId="3C45AA65" w14:textId="77777777" w:rsidR="00244178" w:rsidRDefault="00244178" w:rsidP="00CA35E3">
      <w:pPr>
        <w:spacing w:before="225" w:after="225" w:line="240" w:lineRule="auto"/>
        <w:jc w:val="both"/>
        <w:rPr>
          <w:rFonts w:ascii="Arial" w:hAnsi="Arial" w:cs="Arial"/>
          <w:i/>
          <w:iCs/>
          <w:sz w:val="18"/>
          <w:szCs w:val="18"/>
        </w:rPr>
      </w:pPr>
    </w:p>
    <w:p w14:paraId="09792C42" w14:textId="77777777" w:rsidR="00244178" w:rsidRDefault="00244178" w:rsidP="00CA35E3">
      <w:pPr>
        <w:spacing w:before="225" w:after="225" w:line="240" w:lineRule="auto"/>
        <w:jc w:val="both"/>
        <w:rPr>
          <w:rFonts w:ascii="Arial" w:hAnsi="Arial" w:cs="Arial"/>
          <w:i/>
          <w:iCs/>
          <w:sz w:val="18"/>
          <w:szCs w:val="18"/>
        </w:rPr>
      </w:pPr>
    </w:p>
    <w:p w14:paraId="1E3B56DB" w14:textId="77777777" w:rsidR="00244178" w:rsidRDefault="00244178" w:rsidP="00CA35E3">
      <w:pPr>
        <w:spacing w:before="225" w:after="225" w:line="240" w:lineRule="auto"/>
        <w:jc w:val="both"/>
        <w:rPr>
          <w:rFonts w:ascii="Arial" w:hAnsi="Arial" w:cs="Arial"/>
          <w:i/>
          <w:iCs/>
          <w:sz w:val="18"/>
          <w:szCs w:val="18"/>
        </w:rPr>
      </w:pPr>
    </w:p>
    <w:p w14:paraId="6F5F0F4C" w14:textId="494FDE25"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4: </w:t>
      </w:r>
      <w:r w:rsidR="005771B4" w:rsidRPr="005771B4">
        <w:rPr>
          <w:rFonts w:ascii="Arial" w:hAnsi="Arial" w:cs="Arial"/>
          <w:i/>
          <w:iCs/>
          <w:color w:val="000000"/>
          <w:sz w:val="18"/>
          <w:szCs w:val="18"/>
          <w:u w:val="single"/>
        </w:rPr>
        <w:t>Nakup in dobava ultrazvočnega aparata</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256C31CB" w14:textId="77777777" w:rsidTr="009335FC">
        <w:trPr>
          <w:trHeight w:val="1531"/>
        </w:trPr>
        <w:tc>
          <w:tcPr>
            <w:tcW w:w="7083" w:type="dxa"/>
            <w:vMerge w:val="restart"/>
            <w:shd w:val="clear" w:color="auto" w:fill="D9D9D9" w:themeFill="background1" w:themeFillShade="D9"/>
            <w:vAlign w:val="center"/>
          </w:tcPr>
          <w:p w14:paraId="2CDAB8D8"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lastRenderedPageBreak/>
              <w:t>Postavka:</w:t>
            </w:r>
          </w:p>
        </w:tc>
        <w:tc>
          <w:tcPr>
            <w:tcW w:w="7087" w:type="dxa"/>
            <w:gridSpan w:val="3"/>
            <w:shd w:val="clear" w:color="auto" w:fill="DBE5F1" w:themeFill="accent1" w:themeFillTint="33"/>
            <w:vAlign w:val="center"/>
          </w:tcPr>
          <w:p w14:paraId="5DF1EF0A" w14:textId="180A16F9"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ultrazvočnega aparata</w:t>
            </w:r>
          </w:p>
        </w:tc>
      </w:tr>
      <w:tr w:rsidR="00244178" w:rsidRPr="00244178" w14:paraId="7AC48B61" w14:textId="77777777" w:rsidTr="009335FC">
        <w:tc>
          <w:tcPr>
            <w:tcW w:w="7083" w:type="dxa"/>
            <w:vMerge/>
            <w:shd w:val="clear" w:color="auto" w:fill="D9D9D9" w:themeFill="background1" w:themeFillShade="D9"/>
            <w:vAlign w:val="center"/>
          </w:tcPr>
          <w:p w14:paraId="42BF0672"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35672B1E"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51EDE05C"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2DC507AF"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A4E12E7" w14:textId="77777777" w:rsidTr="009335FC">
        <w:tc>
          <w:tcPr>
            <w:tcW w:w="7083" w:type="dxa"/>
            <w:shd w:val="clear" w:color="auto" w:fill="D9D9D9" w:themeFill="background1" w:themeFillShade="D9"/>
            <w:vAlign w:val="center"/>
          </w:tcPr>
          <w:p w14:paraId="6123FB07"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opreme*</w:t>
            </w:r>
          </w:p>
        </w:tc>
        <w:tc>
          <w:tcPr>
            <w:tcW w:w="2693" w:type="dxa"/>
            <w:vAlign w:val="center"/>
          </w:tcPr>
          <w:p w14:paraId="3C621FDF"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1B6D902C"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55409983" w14:textId="77777777" w:rsidR="00244178" w:rsidRPr="00244178" w:rsidRDefault="00244178" w:rsidP="009335FC">
            <w:pPr>
              <w:spacing w:before="225" w:after="225"/>
              <w:jc w:val="center"/>
              <w:rPr>
                <w:rFonts w:ascii="Arial" w:hAnsi="Arial" w:cs="Arial"/>
                <w:sz w:val="18"/>
                <w:szCs w:val="18"/>
              </w:rPr>
            </w:pPr>
          </w:p>
        </w:tc>
      </w:tr>
      <w:tr w:rsidR="00244178" w:rsidRPr="00244178" w14:paraId="49A492C1" w14:textId="77777777" w:rsidTr="009335FC">
        <w:tc>
          <w:tcPr>
            <w:tcW w:w="7083" w:type="dxa"/>
            <w:shd w:val="clear" w:color="auto" w:fill="D9D9D9" w:themeFill="background1" w:themeFillShade="D9"/>
            <w:vAlign w:val="center"/>
          </w:tcPr>
          <w:p w14:paraId="1037F95E"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času garancijske dobe (24 mesecev)**</w:t>
            </w:r>
          </w:p>
        </w:tc>
        <w:tc>
          <w:tcPr>
            <w:tcW w:w="2693" w:type="dxa"/>
            <w:vAlign w:val="center"/>
          </w:tcPr>
          <w:p w14:paraId="4E664FA2"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4609D471"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0227BDAF" w14:textId="77777777" w:rsidR="00244178" w:rsidRPr="00244178" w:rsidRDefault="00244178" w:rsidP="009335FC">
            <w:pPr>
              <w:spacing w:before="225" w:after="225"/>
              <w:jc w:val="center"/>
              <w:rPr>
                <w:rFonts w:ascii="Arial" w:hAnsi="Arial" w:cs="Arial"/>
                <w:sz w:val="18"/>
                <w:szCs w:val="18"/>
              </w:rPr>
            </w:pPr>
          </w:p>
        </w:tc>
      </w:tr>
      <w:tr w:rsidR="00244178" w:rsidRPr="00244178" w14:paraId="35B5F947" w14:textId="77777777" w:rsidTr="009335FC">
        <w:tc>
          <w:tcPr>
            <w:tcW w:w="7083" w:type="dxa"/>
            <w:shd w:val="clear" w:color="auto" w:fill="D9D9D9" w:themeFill="background1" w:themeFillShade="D9"/>
            <w:vAlign w:val="center"/>
          </w:tcPr>
          <w:p w14:paraId="499EC816"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času garancijske dobe (24 mesecev)***</w:t>
            </w:r>
          </w:p>
        </w:tc>
        <w:tc>
          <w:tcPr>
            <w:tcW w:w="2693" w:type="dxa"/>
            <w:vAlign w:val="center"/>
          </w:tcPr>
          <w:p w14:paraId="6B6ED9E4"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16AA013B"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12FE0296" w14:textId="77777777" w:rsidR="00244178" w:rsidRPr="00244178" w:rsidRDefault="00244178" w:rsidP="009335FC">
            <w:pPr>
              <w:spacing w:before="225" w:after="225"/>
              <w:jc w:val="center"/>
              <w:rPr>
                <w:rFonts w:ascii="Arial" w:hAnsi="Arial" w:cs="Arial"/>
                <w:sz w:val="18"/>
                <w:szCs w:val="18"/>
              </w:rPr>
            </w:pPr>
          </w:p>
        </w:tc>
      </w:tr>
      <w:tr w:rsidR="00244178" w:rsidRPr="00244178" w14:paraId="23F434FD" w14:textId="77777777" w:rsidTr="009335FC">
        <w:tc>
          <w:tcPr>
            <w:tcW w:w="7083" w:type="dxa"/>
            <w:shd w:val="clear" w:color="auto" w:fill="D9D9D9" w:themeFill="background1" w:themeFillShade="D9"/>
            <w:vAlign w:val="center"/>
          </w:tcPr>
          <w:p w14:paraId="2128E8E5" w14:textId="51C6C10B"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garancije za odpravo napak (kurativnega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397B5356"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4B38E248"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604DCE67" w14:textId="77777777" w:rsidR="00244178" w:rsidRPr="00244178" w:rsidRDefault="00244178" w:rsidP="009335FC">
            <w:pPr>
              <w:spacing w:before="225" w:after="225"/>
              <w:jc w:val="center"/>
              <w:rPr>
                <w:rFonts w:ascii="Arial" w:hAnsi="Arial" w:cs="Arial"/>
                <w:sz w:val="18"/>
                <w:szCs w:val="18"/>
              </w:rPr>
            </w:pPr>
          </w:p>
        </w:tc>
      </w:tr>
      <w:tr w:rsidR="00244178" w:rsidRPr="00244178" w14:paraId="720527F9" w14:textId="77777777" w:rsidTr="009335FC">
        <w:tc>
          <w:tcPr>
            <w:tcW w:w="7083" w:type="dxa"/>
            <w:shd w:val="clear" w:color="auto" w:fill="D9D9D9" w:themeFill="background1" w:themeFillShade="D9"/>
            <w:vAlign w:val="center"/>
          </w:tcPr>
          <w:p w14:paraId="6AA19324" w14:textId="50E8A4A0"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preventivnega rednega vzdrževanja v pogarancijskem obdobju (</w:t>
            </w:r>
            <w:r w:rsidR="00372CBE">
              <w:rPr>
                <w:rFonts w:ascii="Arial" w:hAnsi="Arial" w:cs="Arial"/>
                <w:b/>
                <w:bCs/>
                <w:sz w:val="18"/>
                <w:szCs w:val="18"/>
              </w:rPr>
              <w:t>72</w:t>
            </w:r>
            <w:r w:rsidRPr="00244178">
              <w:rPr>
                <w:rFonts w:ascii="Arial" w:hAnsi="Arial" w:cs="Arial"/>
                <w:b/>
                <w:bCs/>
                <w:sz w:val="18"/>
                <w:szCs w:val="18"/>
              </w:rPr>
              <w:t xml:space="preserve"> mesecev po izteku obdobja garancije)*****</w:t>
            </w:r>
          </w:p>
        </w:tc>
        <w:tc>
          <w:tcPr>
            <w:tcW w:w="2693" w:type="dxa"/>
            <w:vAlign w:val="center"/>
          </w:tcPr>
          <w:p w14:paraId="5396C5FC" w14:textId="77777777" w:rsidR="00244178" w:rsidRPr="00244178" w:rsidRDefault="00244178" w:rsidP="009335FC">
            <w:pPr>
              <w:spacing w:before="225" w:after="225"/>
              <w:jc w:val="center"/>
              <w:rPr>
                <w:rFonts w:ascii="Arial" w:hAnsi="Arial" w:cs="Arial"/>
                <w:sz w:val="18"/>
                <w:szCs w:val="18"/>
              </w:rPr>
            </w:pPr>
          </w:p>
        </w:tc>
        <w:tc>
          <w:tcPr>
            <w:tcW w:w="1985" w:type="dxa"/>
            <w:vAlign w:val="center"/>
          </w:tcPr>
          <w:p w14:paraId="5A3642B1" w14:textId="77777777" w:rsidR="00244178" w:rsidRPr="00244178" w:rsidRDefault="00244178" w:rsidP="009335FC">
            <w:pPr>
              <w:spacing w:before="225" w:after="225"/>
              <w:jc w:val="center"/>
              <w:rPr>
                <w:rFonts w:ascii="Arial" w:hAnsi="Arial" w:cs="Arial"/>
                <w:sz w:val="18"/>
                <w:szCs w:val="18"/>
              </w:rPr>
            </w:pPr>
          </w:p>
        </w:tc>
        <w:tc>
          <w:tcPr>
            <w:tcW w:w="2409" w:type="dxa"/>
            <w:vAlign w:val="center"/>
          </w:tcPr>
          <w:p w14:paraId="6EA95A96" w14:textId="77777777" w:rsidR="00244178" w:rsidRPr="00244178" w:rsidRDefault="00244178" w:rsidP="009335FC">
            <w:pPr>
              <w:spacing w:before="225" w:after="225"/>
              <w:jc w:val="center"/>
              <w:rPr>
                <w:rFonts w:ascii="Arial" w:hAnsi="Arial" w:cs="Arial"/>
                <w:sz w:val="18"/>
                <w:szCs w:val="18"/>
              </w:rPr>
            </w:pPr>
          </w:p>
        </w:tc>
      </w:tr>
      <w:tr w:rsidR="00244178" w14:paraId="7E16E6F6" w14:textId="77777777" w:rsidTr="009335FC">
        <w:tc>
          <w:tcPr>
            <w:tcW w:w="7083" w:type="dxa"/>
            <w:shd w:val="clear" w:color="auto" w:fill="D9D9D9" w:themeFill="background1" w:themeFillShade="D9"/>
            <w:vAlign w:val="center"/>
          </w:tcPr>
          <w:p w14:paraId="4ADB627C"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5D5DFF98"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7A234E2B"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377AD3AA" w14:textId="77777777" w:rsidR="00244178" w:rsidRPr="001C0433" w:rsidRDefault="00244178" w:rsidP="009335FC">
            <w:pPr>
              <w:spacing w:before="225" w:after="225"/>
              <w:jc w:val="center"/>
              <w:rPr>
                <w:rFonts w:ascii="Arial" w:hAnsi="Arial" w:cs="Arial"/>
                <w:sz w:val="18"/>
                <w:szCs w:val="18"/>
              </w:rPr>
            </w:pPr>
          </w:p>
        </w:tc>
      </w:tr>
    </w:tbl>
    <w:p w14:paraId="65A9ADE8" w14:textId="6C2C0EC1" w:rsidR="0090639A" w:rsidRDefault="00CA35E3" w:rsidP="00CA35E3">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C9372D">
        <w:rPr>
          <w:rFonts w:ascii="Arial" w:hAnsi="Arial" w:cs="Arial"/>
          <w:i/>
          <w:iCs/>
          <w:sz w:val="18"/>
          <w:szCs w:val="18"/>
        </w:rPr>
        <w:t xml:space="preserve"> za celotno količino opreme</w:t>
      </w:r>
      <w:r w:rsidRPr="00CA26F2">
        <w:rPr>
          <w:rFonts w:ascii="Arial" w:hAnsi="Arial" w:cs="Arial"/>
          <w:i/>
          <w:iCs/>
          <w:sz w:val="18"/>
          <w:szCs w:val="18"/>
        </w:rPr>
        <w:t xml:space="preserve">, ki je </w:t>
      </w:r>
      <w:r>
        <w:rPr>
          <w:rFonts w:ascii="Arial" w:hAnsi="Arial" w:cs="Arial"/>
          <w:i/>
          <w:iCs/>
          <w:sz w:val="18"/>
          <w:szCs w:val="18"/>
        </w:rPr>
        <w:t>zahtevana v okviru posameznega sklopa, brez upoštevanja stroškov garancije za odpravo napak ali preventivnega rednega vzdrževanja.</w:t>
      </w:r>
    </w:p>
    <w:p w14:paraId="3EBCF803" w14:textId="449F161B" w:rsidR="000728D4"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w:t>
      </w:r>
      <w:r w:rsidR="00C9372D">
        <w:rPr>
          <w:rFonts w:ascii="Arial" w:hAnsi="Arial" w:cs="Arial"/>
          <w:i/>
          <w:iCs/>
          <w:sz w:val="18"/>
          <w:szCs w:val="18"/>
        </w:rPr>
        <w:t xml:space="preserve"> za celotno količino opreme, kot je zahtevana v okviru posameznega sklopa</w:t>
      </w:r>
      <w:r>
        <w:rPr>
          <w:rFonts w:ascii="Arial" w:hAnsi="Arial" w:cs="Arial"/>
          <w:i/>
          <w:iCs/>
          <w:sz w:val="18"/>
          <w:szCs w:val="18"/>
        </w:rPr>
        <w:t xml:space="preserve"> (kurativnega vzdrževanja)</w:t>
      </w:r>
      <w:r w:rsidR="00C9372D">
        <w:rPr>
          <w:rFonts w:ascii="Arial" w:hAnsi="Arial" w:cs="Arial"/>
          <w:i/>
          <w:iCs/>
          <w:sz w:val="18"/>
          <w:szCs w:val="18"/>
        </w:rPr>
        <w:t>,</w:t>
      </w:r>
      <w:r>
        <w:rPr>
          <w:rFonts w:ascii="Arial" w:hAnsi="Arial" w:cs="Arial"/>
          <w:i/>
          <w:iCs/>
          <w:sz w:val="18"/>
          <w:szCs w:val="18"/>
        </w:rPr>
        <w:t xml:space="preserve">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2F7C2455"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lastRenderedPageBreak/>
        <w:t xml:space="preserve">***Ponudnik navede ponudbeno ceno preventivnega rednega vzdrževanja </w:t>
      </w:r>
      <w:r w:rsidR="00C9372D">
        <w:rPr>
          <w:rFonts w:ascii="Arial" w:hAnsi="Arial" w:cs="Arial"/>
          <w:i/>
          <w:iCs/>
          <w:sz w:val="18"/>
          <w:szCs w:val="18"/>
        </w:rPr>
        <w:t xml:space="preserve">za celotno količino opreme, kot je zahtevana v okviru posameznega sklopa, </w:t>
      </w:r>
      <w:r>
        <w:rPr>
          <w:rFonts w:ascii="Arial" w:hAnsi="Arial" w:cs="Arial"/>
          <w:i/>
          <w:iCs/>
          <w:sz w:val="18"/>
          <w:szCs w:val="18"/>
        </w:rPr>
        <w:t xml:space="preserve">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080081F8"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podaljšanja garancije za odpravo napak (kurativnega vzdrževanja) </w:t>
      </w:r>
      <w:r w:rsidR="00C9372D" w:rsidRPr="00C9372D">
        <w:rPr>
          <w:rFonts w:ascii="Arial" w:hAnsi="Arial" w:cs="Arial"/>
          <w:i/>
          <w:iCs/>
          <w:sz w:val="18"/>
          <w:szCs w:val="18"/>
        </w:rPr>
        <w:t>za celotno količino opreme, kot je zahtevana v okviru posameznega sklopa</w:t>
      </w:r>
      <w:r w:rsidR="00C9372D">
        <w:rPr>
          <w:rFonts w:ascii="Arial" w:hAnsi="Arial" w:cs="Arial"/>
          <w:i/>
          <w:iCs/>
          <w:sz w:val="18"/>
          <w:szCs w:val="18"/>
        </w:rPr>
        <w:t>,</w:t>
      </w:r>
      <w:r w:rsidR="00C9372D" w:rsidRPr="00C9372D">
        <w:rPr>
          <w:rFonts w:ascii="Arial" w:hAnsi="Arial" w:cs="Arial"/>
          <w:i/>
          <w:iCs/>
          <w:sz w:val="18"/>
          <w:szCs w:val="18"/>
        </w:rPr>
        <w:t xml:space="preserve"> </w:t>
      </w:r>
      <w:r>
        <w:rPr>
          <w:rFonts w:ascii="Arial" w:hAnsi="Arial" w:cs="Arial"/>
          <w:i/>
          <w:iCs/>
          <w:sz w:val="18"/>
          <w:szCs w:val="18"/>
        </w:rPr>
        <w:t>za čas trajanja pogaranciijskega vzdrževanja (</w:t>
      </w:r>
      <w:r w:rsidR="00372CBE">
        <w:rPr>
          <w:rFonts w:ascii="Arial" w:hAnsi="Arial" w:cs="Arial"/>
          <w:i/>
          <w:iCs/>
          <w:sz w:val="18"/>
          <w:szCs w:val="18"/>
        </w:rPr>
        <w:t>72</w:t>
      </w:r>
      <w:r>
        <w:rPr>
          <w:rFonts w:ascii="Arial" w:hAnsi="Arial" w:cs="Arial"/>
          <w:i/>
          <w:iCs/>
          <w:sz w:val="18"/>
          <w:szCs w:val="18"/>
        </w:rPr>
        <w:t xml:space="preserve"> mesecev po izteku obdobja garancije). V kolikor je ponudnik navedeni strošek zajel v okviru drugih postavk, v tem delu navede znesek 0 EUR.</w:t>
      </w:r>
    </w:p>
    <w:p w14:paraId="725DA845" w14:textId="1686B387"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w:t>
      </w:r>
      <w:r w:rsidR="00372CBE">
        <w:rPr>
          <w:rFonts w:ascii="Arial" w:hAnsi="Arial" w:cs="Arial"/>
          <w:i/>
          <w:iCs/>
          <w:sz w:val="18"/>
          <w:szCs w:val="18"/>
        </w:rPr>
        <w:t>72</w:t>
      </w:r>
      <w:r>
        <w:rPr>
          <w:rFonts w:ascii="Arial" w:hAnsi="Arial" w:cs="Arial"/>
          <w:i/>
          <w:iCs/>
          <w:sz w:val="18"/>
          <w:szCs w:val="18"/>
        </w:rPr>
        <w:t xml:space="preserve"> mesecev po izteku obdobja garancije)</w:t>
      </w:r>
      <w:r w:rsidR="00C9372D" w:rsidRPr="00C9372D">
        <w:t xml:space="preserve"> </w:t>
      </w:r>
      <w:r w:rsidR="00C9372D" w:rsidRPr="00C9372D">
        <w:rPr>
          <w:rFonts w:ascii="Arial" w:hAnsi="Arial" w:cs="Arial"/>
          <w:i/>
          <w:iCs/>
          <w:sz w:val="18"/>
          <w:szCs w:val="18"/>
        </w:rPr>
        <w:t>za celotno količino opreme, kot je zahtevana v okviru posameznega sklopa</w:t>
      </w:r>
      <w:r>
        <w:rPr>
          <w:rFonts w:ascii="Arial" w:hAnsi="Arial" w:cs="Arial"/>
          <w:i/>
          <w:iCs/>
          <w:sz w:val="18"/>
          <w:szCs w:val="18"/>
        </w:rPr>
        <w:t>. V kolikor je ponudnik navedeni strošek zajel v okviru drugih postavk, v tem delu navede znesek 0 EUR.</w:t>
      </w:r>
    </w:p>
    <w:p w14:paraId="39781B64" w14:textId="213FD50D" w:rsidR="00C9372D"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za posamezen sklop. Navedena ponudbena cena skupaj v EUR brez DDV je relevantna tudi za razvrstitev ponudb glede na merilo.</w:t>
      </w:r>
    </w:p>
    <w:p w14:paraId="7F3872CA" w14:textId="77777777" w:rsidR="00C9372D" w:rsidRDefault="00C9372D">
      <w:pPr>
        <w:rPr>
          <w:rFonts w:ascii="Arial" w:hAnsi="Arial" w:cs="Arial"/>
          <w:i/>
          <w:iCs/>
          <w:sz w:val="18"/>
          <w:szCs w:val="18"/>
        </w:rPr>
        <w:sectPr w:rsidR="00C9372D" w:rsidSect="00380D35">
          <w:pgSz w:w="16838" w:h="11906" w:orient="landscape"/>
          <w:pgMar w:top="1418" w:right="1418" w:bottom="1418" w:left="1418" w:header="567" w:footer="596" w:gutter="0"/>
          <w:cols w:space="708"/>
          <w:docGrid w:linePitch="360"/>
        </w:sectPr>
      </w:pPr>
      <w:r>
        <w:rPr>
          <w:rFonts w:ascii="Arial" w:hAnsi="Arial" w:cs="Arial"/>
          <w:i/>
          <w:iCs/>
          <w:sz w:val="18"/>
          <w:szCs w:val="18"/>
        </w:rPr>
        <w:br w:type="page"/>
      </w:r>
    </w:p>
    <w:p w14:paraId="7ED8261D" w14:textId="560893A3" w:rsidR="00440C99" w:rsidRPr="00731494" w:rsidRDefault="00440C99" w:rsidP="00440C99">
      <w:pPr>
        <w:spacing w:before="225" w:after="225" w:line="240" w:lineRule="auto"/>
      </w:pPr>
      <w:r w:rsidRPr="00731494">
        <w:rPr>
          <w:rFonts w:ascii="Arial" w:hAnsi="Arial" w:cs="Arial"/>
          <w:b/>
          <w:bCs/>
          <w:color w:val="000000"/>
          <w:sz w:val="18"/>
          <w:szCs w:val="18"/>
        </w:rPr>
        <w:lastRenderedPageBreak/>
        <w:t xml:space="preserve">V. </w:t>
      </w:r>
      <w:r>
        <w:rPr>
          <w:rFonts w:ascii="Arial" w:hAnsi="Arial" w:cs="Arial"/>
          <w:b/>
          <w:bCs/>
          <w:color w:val="000000"/>
          <w:sz w:val="18"/>
          <w:szCs w:val="18"/>
        </w:rPr>
        <w:t xml:space="preserve">Izkazovanje meril </w:t>
      </w:r>
      <w:r w:rsidRPr="00440C99">
        <w:rPr>
          <w:rFonts w:ascii="Arial" w:hAnsi="Arial" w:cs="Arial"/>
          <w:i/>
          <w:iCs/>
          <w:color w:val="808080" w:themeColor="background1" w:themeShade="80"/>
          <w:sz w:val="18"/>
          <w:szCs w:val="18"/>
        </w:rPr>
        <w:t>(velja za sklop</w:t>
      </w:r>
      <w:r w:rsidR="005771B4">
        <w:rPr>
          <w:rFonts w:ascii="Arial" w:hAnsi="Arial" w:cs="Arial"/>
          <w:i/>
          <w:iCs/>
          <w:color w:val="808080" w:themeColor="background1" w:themeShade="80"/>
          <w:sz w:val="18"/>
          <w:szCs w:val="18"/>
        </w:rPr>
        <w:t>a</w:t>
      </w:r>
      <w:r w:rsidRPr="00440C99">
        <w:rPr>
          <w:rFonts w:ascii="Arial" w:hAnsi="Arial" w:cs="Arial"/>
          <w:i/>
          <w:iCs/>
          <w:color w:val="808080" w:themeColor="background1" w:themeShade="80"/>
          <w:sz w:val="18"/>
          <w:szCs w:val="18"/>
        </w:rPr>
        <w:t xml:space="preserve"> 1</w:t>
      </w:r>
      <w:r w:rsidR="005771B4">
        <w:rPr>
          <w:rFonts w:ascii="Arial" w:hAnsi="Arial" w:cs="Arial"/>
          <w:i/>
          <w:iCs/>
          <w:color w:val="808080" w:themeColor="background1" w:themeShade="80"/>
          <w:sz w:val="18"/>
          <w:szCs w:val="18"/>
        </w:rPr>
        <w:t xml:space="preserve"> in</w:t>
      </w:r>
      <w:r w:rsidRPr="00440C99">
        <w:rPr>
          <w:rFonts w:ascii="Arial" w:hAnsi="Arial" w:cs="Arial"/>
          <w:i/>
          <w:iCs/>
          <w:color w:val="808080" w:themeColor="background1" w:themeShade="80"/>
          <w:sz w:val="18"/>
          <w:szCs w:val="18"/>
        </w:rPr>
        <w:t xml:space="preserve"> 2)</w:t>
      </w:r>
    </w:p>
    <w:tbl>
      <w:tblPr>
        <w:tblW w:w="5063" w:type="pct"/>
        <w:tblInd w:w="-6" w:type="dxa"/>
        <w:tblLook w:val="04A0" w:firstRow="1" w:lastRow="0" w:firstColumn="1" w:lastColumn="0" w:noHBand="0" w:noVBand="1"/>
      </w:tblPr>
      <w:tblGrid>
        <w:gridCol w:w="4423"/>
        <w:gridCol w:w="4749"/>
      </w:tblGrid>
      <w:tr w:rsidR="00AB36CC" w:rsidRPr="00AB36CC" w14:paraId="2978742E" w14:textId="77777777" w:rsidTr="009335FC">
        <w:tc>
          <w:tcPr>
            <w:tcW w:w="2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921A8C" w14:textId="2001537E" w:rsidR="00AB36CC" w:rsidRPr="00E541BE" w:rsidRDefault="00244178" w:rsidP="009335FC">
            <w:pPr>
              <w:jc w:val="center"/>
            </w:pPr>
            <w:r w:rsidRPr="00E541BE">
              <w:rPr>
                <w:rFonts w:ascii="Arial" w:hAnsi="Arial" w:cs="Arial"/>
                <w:b/>
                <w:bCs/>
                <w:color w:val="000000"/>
                <w:position w:val="-2"/>
                <w:sz w:val="18"/>
                <w:szCs w:val="18"/>
                <w:shd w:val="clear" w:color="auto" w:fill="D1D1D1"/>
              </w:rPr>
              <w:t>Ponder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115861" w14:textId="77777777" w:rsidR="00AB36CC" w:rsidRPr="00E541BE" w:rsidRDefault="00AB36CC" w:rsidP="009335FC">
            <w:pPr>
              <w:jc w:val="center"/>
              <w:rPr>
                <w:rFonts w:ascii="Arial" w:hAnsi="Arial" w:cs="Arial"/>
                <w:b/>
                <w:sz w:val="18"/>
                <w:szCs w:val="18"/>
              </w:rPr>
            </w:pPr>
            <w:r w:rsidRPr="00E541BE">
              <w:rPr>
                <w:rFonts w:ascii="Arial" w:hAnsi="Arial" w:cs="Arial"/>
                <w:b/>
                <w:sz w:val="18"/>
                <w:szCs w:val="18"/>
              </w:rPr>
              <w:t>Ponudnik navede zahtevane informacije</w:t>
            </w:r>
          </w:p>
        </w:tc>
      </w:tr>
      <w:tr w:rsidR="00AB36CC" w:rsidRPr="00AB36CC" w14:paraId="61358AA3"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DD49E" w14:textId="24AFAC60" w:rsidR="00AB36CC" w:rsidRPr="00E541BE" w:rsidRDefault="00AB36CC" w:rsidP="009335FC">
            <w:pPr>
              <w:jc w:val="center"/>
            </w:pPr>
            <w:r w:rsidRPr="00E541BE">
              <w:rPr>
                <w:rFonts w:ascii="Arial" w:hAnsi="Arial" w:cs="Arial"/>
                <w:color w:val="000000"/>
                <w:position w:val="-2"/>
                <w:sz w:val="18"/>
                <w:szCs w:val="18"/>
              </w:rPr>
              <w:t xml:space="preserve">Ponder 2: Ponudnik ponuja </w:t>
            </w:r>
            <w:r w:rsidR="00E541BE" w:rsidRPr="00E541BE">
              <w:rPr>
                <w:rFonts w:ascii="Arial" w:hAnsi="Arial" w:cs="Arial"/>
                <w:color w:val="000000"/>
                <w:position w:val="-2"/>
                <w:sz w:val="18"/>
                <w:szCs w:val="18"/>
              </w:rPr>
              <w:t>aparat, ki bo omogočal dostop do RIS in prevzem napotitve v obdelavo direktno na aparatu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264F2"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7F0796EA"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(Ponudnik obkroži in predloži dokazila)</w:t>
            </w:r>
          </w:p>
        </w:tc>
      </w:tr>
      <w:tr w:rsidR="00AB36CC" w:rsidRPr="00AB36CC" w14:paraId="0719A247"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4842D" w14:textId="7D6B0EC0"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3: </w:t>
            </w:r>
            <w:r w:rsidR="00E541BE" w:rsidRPr="00E541BE">
              <w:rPr>
                <w:rFonts w:ascii="Arial" w:hAnsi="Arial" w:cs="Arial"/>
                <w:color w:val="000000"/>
                <w:position w:val="-2"/>
                <w:sz w:val="18"/>
                <w:szCs w:val="18"/>
              </w:rPr>
              <w:t>Ponudnik ponuja aparat, ki ima avtomatsko nastavljiv kolimator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FA0F1"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5C6E1B49" w14:textId="77777777" w:rsidR="00AB36CC" w:rsidRPr="00E541BE" w:rsidRDefault="00AB36CC" w:rsidP="009335FC">
            <w:pPr>
              <w:jc w:val="center"/>
              <w:rPr>
                <w:rFonts w:ascii="Arial" w:hAnsi="Arial" w:cs="Arial"/>
                <w:color w:val="000000"/>
                <w:position w:val="-2"/>
                <w:sz w:val="18"/>
                <w:szCs w:val="18"/>
              </w:rPr>
            </w:pPr>
            <w:r w:rsidRPr="00E541BE">
              <w:rPr>
                <w:rFonts w:ascii="Arial" w:hAnsi="Arial" w:cs="Arial"/>
                <w:sz w:val="18"/>
                <w:szCs w:val="18"/>
              </w:rPr>
              <w:t>(Ponudnik obkroži in predloži dokazila)</w:t>
            </w:r>
          </w:p>
        </w:tc>
      </w:tr>
      <w:tr w:rsidR="00AB36CC" w:rsidRPr="00AB36CC" w14:paraId="4732A3B8" w14:textId="77777777" w:rsidTr="009335FC">
        <w:trPr>
          <w:trHeight w:val="1303"/>
        </w:trPr>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40B3" w14:textId="2214BA0B"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4: </w:t>
            </w:r>
            <w:r w:rsidR="00E541BE" w:rsidRPr="00E541BE">
              <w:rPr>
                <w:rFonts w:ascii="Arial" w:hAnsi="Arial" w:cs="Arial"/>
                <w:color w:val="000000"/>
                <w:position w:val="-2"/>
                <w:sz w:val="18"/>
                <w:szCs w:val="18"/>
              </w:rPr>
              <w:t xml:space="preserve">Ponudnik ponuja aparat, ki </w:t>
            </w:r>
            <w:r w:rsidR="002B18F4">
              <w:rPr>
                <w:rFonts w:ascii="Arial" w:hAnsi="Arial" w:cs="Arial"/>
                <w:color w:val="000000"/>
                <w:position w:val="-2"/>
                <w:sz w:val="18"/>
                <w:szCs w:val="18"/>
              </w:rPr>
              <w:t>omogoča u</w:t>
            </w:r>
            <w:r w:rsidR="002B18F4" w:rsidRPr="002B18F4">
              <w:rPr>
                <w:rFonts w:ascii="Arial" w:hAnsi="Arial" w:cs="Arial"/>
                <w:color w:val="000000"/>
                <w:position w:val="-2"/>
                <w:sz w:val="18"/>
                <w:szCs w:val="18"/>
              </w:rPr>
              <w:t>pravljanje workliste in preiskav v transportnem načinu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1B19"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38CA6287" w14:textId="77777777" w:rsidR="00AB36CC" w:rsidRPr="00E541BE" w:rsidRDefault="00AB36CC" w:rsidP="009335FC">
            <w:pPr>
              <w:jc w:val="center"/>
              <w:rPr>
                <w:rFonts w:ascii="Arial" w:hAnsi="Arial" w:cs="Arial"/>
                <w:color w:val="000000"/>
                <w:position w:val="-2"/>
                <w:sz w:val="18"/>
                <w:szCs w:val="18"/>
              </w:rPr>
            </w:pPr>
            <w:r w:rsidRPr="00E541BE">
              <w:rPr>
                <w:rFonts w:ascii="Arial" w:hAnsi="Arial" w:cs="Arial"/>
                <w:sz w:val="18"/>
                <w:szCs w:val="18"/>
              </w:rPr>
              <w:t>(Ponudnik obkroži in predloži dokazila)</w:t>
            </w:r>
          </w:p>
        </w:tc>
      </w:tr>
      <w:tr w:rsidR="00AB36CC" w:rsidRPr="00AB36CC" w14:paraId="46B4A93A"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990A" w14:textId="10320C12"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5: Ponudnik ponuja </w:t>
            </w:r>
            <w:r w:rsidR="00E541BE" w:rsidRPr="00E541BE">
              <w:rPr>
                <w:rFonts w:ascii="Arial" w:hAnsi="Arial" w:cs="Arial"/>
                <w:color w:val="000000"/>
                <w:position w:val="-2"/>
                <w:sz w:val="18"/>
                <w:szCs w:val="18"/>
              </w:rPr>
              <w:t xml:space="preserve">aparat, </w:t>
            </w:r>
            <w:r w:rsidR="002B18F4">
              <w:rPr>
                <w:rFonts w:ascii="Arial" w:hAnsi="Arial" w:cs="Arial"/>
                <w:color w:val="000000"/>
                <w:position w:val="-2"/>
                <w:sz w:val="18"/>
                <w:szCs w:val="18"/>
              </w:rPr>
              <w:t>pri katerem so n</w:t>
            </w:r>
            <w:r w:rsidR="002B18F4" w:rsidRPr="002B18F4">
              <w:rPr>
                <w:rFonts w:ascii="Arial" w:hAnsi="Arial" w:cs="Arial"/>
                <w:color w:val="000000"/>
                <w:position w:val="-2"/>
                <w:sz w:val="18"/>
                <w:szCs w:val="18"/>
              </w:rPr>
              <w:t>apajalni kabli rentgenske cevi v ohišju nosilca (stolpa) ali roke RTG cevi.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F149C"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23A687CE"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(Ponudnik obkroži in predloži dokazila)</w:t>
            </w:r>
          </w:p>
        </w:tc>
      </w:tr>
      <w:tr w:rsidR="00AB36CC" w:rsidRPr="00AB36CC" w14:paraId="74F9B0AD"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CE32D" w14:textId="55CBB251" w:rsidR="004C648A" w:rsidRPr="004C648A" w:rsidRDefault="00AB36CC" w:rsidP="002B18F4">
            <w:pPr>
              <w:jc w:val="center"/>
              <w:rPr>
                <w:rFonts w:ascii="Arial" w:hAnsi="Arial" w:cs="Arial"/>
                <w:i/>
                <w:iCs/>
                <w:color w:val="000000"/>
                <w:position w:val="-2"/>
                <w:sz w:val="18"/>
                <w:szCs w:val="18"/>
              </w:rPr>
            </w:pPr>
            <w:r w:rsidRPr="004C648A">
              <w:rPr>
                <w:rFonts w:ascii="Arial" w:hAnsi="Arial" w:cs="Arial"/>
                <w:color w:val="000000"/>
                <w:position w:val="-2"/>
                <w:sz w:val="18"/>
                <w:szCs w:val="18"/>
              </w:rPr>
              <w:t xml:space="preserve">Ponder 6: </w:t>
            </w:r>
            <w:r w:rsidR="004C648A" w:rsidRPr="004C648A">
              <w:rPr>
                <w:rFonts w:ascii="Arial" w:hAnsi="Arial" w:cs="Arial"/>
                <w:color w:val="000000"/>
                <w:position w:val="-2"/>
                <w:sz w:val="18"/>
                <w:szCs w:val="18"/>
              </w:rPr>
              <w:t xml:space="preserve">Ponudnik ponuja aparat, ki </w:t>
            </w:r>
            <w:r w:rsidR="002B18F4">
              <w:rPr>
                <w:rFonts w:ascii="Arial" w:hAnsi="Arial" w:cs="Arial"/>
                <w:color w:val="000000"/>
                <w:position w:val="-2"/>
                <w:sz w:val="18"/>
                <w:szCs w:val="18"/>
              </w:rPr>
              <w:t xml:space="preserve">ima </w:t>
            </w:r>
            <w:r w:rsidR="002B18F4" w:rsidRPr="002B18F4">
              <w:rPr>
                <w:rFonts w:ascii="Arial" w:hAnsi="Arial" w:cs="Arial"/>
                <w:color w:val="000000"/>
                <w:position w:val="-2"/>
                <w:sz w:val="18"/>
                <w:szCs w:val="18"/>
              </w:rPr>
              <w:t>AI za avtomatsko analizo RTG slik za podporo diagnostiki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3E54E" w14:textId="77777777" w:rsidR="00AB36CC" w:rsidRPr="004C648A" w:rsidRDefault="00AB36CC" w:rsidP="009335FC">
            <w:pPr>
              <w:jc w:val="center"/>
              <w:rPr>
                <w:rFonts w:ascii="Arial" w:hAnsi="Arial" w:cs="Arial"/>
                <w:sz w:val="18"/>
                <w:szCs w:val="18"/>
              </w:rPr>
            </w:pPr>
            <w:r w:rsidRPr="004C648A">
              <w:rPr>
                <w:rFonts w:ascii="Arial" w:hAnsi="Arial" w:cs="Arial"/>
                <w:sz w:val="18"/>
                <w:szCs w:val="18"/>
              </w:rPr>
              <w:t>DA / NE</w:t>
            </w:r>
          </w:p>
          <w:p w14:paraId="47F09E67" w14:textId="77777777" w:rsidR="00AB36CC" w:rsidRPr="004C648A" w:rsidRDefault="00AB36CC" w:rsidP="009335FC">
            <w:pPr>
              <w:jc w:val="center"/>
              <w:rPr>
                <w:rFonts w:ascii="Arial" w:hAnsi="Arial" w:cs="Arial"/>
                <w:sz w:val="18"/>
                <w:szCs w:val="18"/>
              </w:rPr>
            </w:pPr>
            <w:r w:rsidRPr="004C648A">
              <w:rPr>
                <w:rFonts w:ascii="Arial" w:hAnsi="Arial" w:cs="Arial"/>
                <w:sz w:val="18"/>
                <w:szCs w:val="18"/>
              </w:rPr>
              <w:t>(Ponudnik obkroži in predloži dokazila)</w:t>
            </w:r>
          </w:p>
        </w:tc>
      </w:tr>
      <w:tr w:rsidR="002B18F4" w:rsidRPr="00AB36CC" w14:paraId="1EA0E327"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FA914" w14:textId="4C6DD8EF" w:rsidR="002B18F4" w:rsidRPr="004C648A" w:rsidRDefault="002B18F4" w:rsidP="002B18F4">
            <w:pPr>
              <w:jc w:val="center"/>
              <w:rPr>
                <w:rFonts w:ascii="Arial" w:hAnsi="Arial" w:cs="Arial"/>
                <w:color w:val="000000"/>
                <w:position w:val="-2"/>
                <w:sz w:val="18"/>
                <w:szCs w:val="18"/>
              </w:rPr>
            </w:pPr>
            <w:r w:rsidRPr="004C648A">
              <w:rPr>
                <w:rFonts w:ascii="Arial" w:hAnsi="Arial" w:cs="Arial"/>
                <w:color w:val="000000"/>
                <w:position w:val="-2"/>
                <w:sz w:val="18"/>
                <w:szCs w:val="18"/>
              </w:rPr>
              <w:t xml:space="preserve">Ponder </w:t>
            </w:r>
            <w:r>
              <w:rPr>
                <w:rFonts w:ascii="Arial" w:hAnsi="Arial" w:cs="Arial"/>
                <w:color w:val="000000"/>
                <w:position w:val="-2"/>
                <w:sz w:val="18"/>
                <w:szCs w:val="18"/>
              </w:rPr>
              <w:t>7</w:t>
            </w:r>
            <w:r w:rsidRPr="004C648A">
              <w:rPr>
                <w:rFonts w:ascii="Arial" w:hAnsi="Arial" w:cs="Arial"/>
                <w:color w:val="000000"/>
                <w:position w:val="-2"/>
                <w:sz w:val="18"/>
                <w:szCs w:val="18"/>
              </w:rPr>
              <w:t>: Ponudnik ponuja aparat, ki</w:t>
            </w:r>
            <w:r w:rsidRPr="002B18F4">
              <w:rPr>
                <w:rFonts w:ascii="Arial" w:hAnsi="Arial" w:cs="Arial"/>
                <w:color w:val="000000"/>
                <w:position w:val="-2"/>
                <w:sz w:val="18"/>
                <w:szCs w:val="18"/>
              </w:rPr>
              <w:t xml:space="preserve"> ima vgrajena merilca naklona, nameščena na RTG cevi, za merjenje nagiba v vertikalni (gor/dol) in horizontalni (levo/desno) smeri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33DD9" w14:textId="77777777" w:rsidR="002B18F4" w:rsidRPr="004C648A" w:rsidRDefault="002B18F4" w:rsidP="002B18F4">
            <w:pPr>
              <w:jc w:val="center"/>
              <w:rPr>
                <w:rFonts w:ascii="Arial" w:hAnsi="Arial" w:cs="Arial"/>
                <w:sz w:val="18"/>
                <w:szCs w:val="18"/>
              </w:rPr>
            </w:pPr>
            <w:r w:rsidRPr="004C648A">
              <w:rPr>
                <w:rFonts w:ascii="Arial" w:hAnsi="Arial" w:cs="Arial"/>
                <w:sz w:val="18"/>
                <w:szCs w:val="18"/>
              </w:rPr>
              <w:t>DA / NE</w:t>
            </w:r>
          </w:p>
          <w:p w14:paraId="6086636B" w14:textId="6318A92A" w:rsidR="002B18F4" w:rsidRPr="004C648A" w:rsidRDefault="002B18F4" w:rsidP="002B18F4">
            <w:pPr>
              <w:jc w:val="center"/>
              <w:rPr>
                <w:rFonts w:ascii="Arial" w:hAnsi="Arial" w:cs="Arial"/>
                <w:sz w:val="18"/>
                <w:szCs w:val="18"/>
              </w:rPr>
            </w:pPr>
            <w:r w:rsidRPr="004C648A">
              <w:rPr>
                <w:rFonts w:ascii="Arial" w:hAnsi="Arial" w:cs="Arial"/>
                <w:sz w:val="18"/>
                <w:szCs w:val="18"/>
              </w:rPr>
              <w:t>(Ponudnik obkroži in predloži dokazila)</w:t>
            </w:r>
          </w:p>
        </w:tc>
      </w:tr>
    </w:tbl>
    <w:p w14:paraId="42470276" w14:textId="453B2564" w:rsidR="00440C99" w:rsidRDefault="00440C99">
      <w:pPr>
        <w:spacing w:before="225" w:after="225" w:line="240" w:lineRule="auto"/>
        <w:rPr>
          <w:rFonts w:ascii="Arial" w:hAnsi="Arial" w:cs="Arial"/>
          <w:i/>
          <w:iCs/>
          <w:sz w:val="18"/>
          <w:szCs w:val="18"/>
        </w:rPr>
      </w:pPr>
    </w:p>
    <w:p w14:paraId="20911DBA" w14:textId="77777777" w:rsidR="00440C99" w:rsidRDefault="00440C99">
      <w:pPr>
        <w:spacing w:before="225" w:after="225" w:line="240" w:lineRule="auto"/>
        <w:rPr>
          <w:rFonts w:ascii="Arial" w:hAnsi="Arial" w:cs="Arial"/>
          <w:b/>
          <w:bCs/>
          <w:i/>
          <w:iCs/>
          <w:color w:val="000000"/>
          <w:sz w:val="18"/>
          <w:szCs w:val="18"/>
        </w:rPr>
      </w:pPr>
    </w:p>
    <w:p w14:paraId="275CA577" w14:textId="091634BD" w:rsidR="00BE7E6E" w:rsidRPr="00731494" w:rsidRDefault="00A11576">
      <w:pPr>
        <w:spacing w:before="225" w:after="225" w:line="240" w:lineRule="auto"/>
      </w:pPr>
      <w:r w:rsidRPr="00731494">
        <w:rPr>
          <w:rFonts w:ascii="Arial" w:hAnsi="Arial" w:cs="Arial"/>
          <w:b/>
          <w:bCs/>
          <w:color w:val="000000"/>
          <w:sz w:val="18"/>
          <w:szCs w:val="18"/>
        </w:rPr>
        <w:t>V</w:t>
      </w:r>
      <w:r w:rsidR="00440C99">
        <w:rPr>
          <w:rFonts w:ascii="Arial" w:hAnsi="Arial" w:cs="Arial"/>
          <w:b/>
          <w:bCs/>
          <w:color w:val="000000"/>
          <w:sz w:val="18"/>
          <w:szCs w:val="18"/>
        </w:rPr>
        <w:t>I</w:t>
      </w:r>
      <w:r w:rsidRPr="00731494">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6E2291E"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3D503545"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B538C1">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73" w:type="pct"/>
        <w:tblInd w:w="-4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2"/>
        <w:gridCol w:w="5812"/>
        <w:gridCol w:w="2269"/>
        <w:gridCol w:w="3543"/>
        <w:gridCol w:w="1701"/>
      </w:tblGrid>
      <w:tr w:rsidR="00BE71FB" w:rsidRPr="00731494" w14:paraId="542B96E2" w14:textId="77777777" w:rsidTr="00BE71FB">
        <w:tc>
          <w:tcPr>
            <w:tcW w:w="5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BE71FB" w:rsidRPr="00F35500" w:rsidRDefault="00BE71FB"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9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C7FA3" w14:textId="77777777" w:rsidR="00BE71FB" w:rsidRPr="00F35500" w:rsidRDefault="00BE71FB"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13E96077" w14:textId="77777777" w:rsidR="00BE71FB" w:rsidRDefault="00BE71FB" w:rsidP="00A11576">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p>
          <w:p w14:paraId="41585B49" w14:textId="77777777" w:rsidR="00BE71FB" w:rsidRPr="00F35500" w:rsidRDefault="00BE71FB" w:rsidP="00A11576">
            <w:pPr>
              <w:jc w:val="center"/>
              <w:rPr>
                <w:rFonts w:ascii="Arial" w:hAnsi="Arial" w:cs="Arial"/>
                <w:bCs/>
                <w:i/>
                <w:iCs/>
                <w:color w:val="000000"/>
                <w:position w:val="-2"/>
                <w:sz w:val="18"/>
                <w:szCs w:val="18"/>
                <w:shd w:val="clear" w:color="auto" w:fill="CCCCCC"/>
              </w:rPr>
            </w:pPr>
          </w:p>
          <w:p w14:paraId="7B267D4F" w14:textId="1AF59B3B" w:rsidR="00BE71FB" w:rsidRPr="00F35500" w:rsidRDefault="00BE71FB" w:rsidP="00CA26F2">
            <w:pPr>
              <w:pStyle w:val="ListParagraph"/>
              <w:numPr>
                <w:ilvl w:val="0"/>
                <w:numId w:val="14"/>
              </w:numPr>
              <w:jc w:val="both"/>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izvedena dobava </w:t>
            </w:r>
            <w:r>
              <w:rPr>
                <w:rFonts w:ascii="Arial" w:hAnsi="Arial" w:cs="Arial"/>
                <w:bCs/>
                <w:i/>
                <w:iCs/>
                <w:color w:val="000000"/>
                <w:position w:val="-2"/>
                <w:sz w:val="18"/>
                <w:szCs w:val="18"/>
                <w:shd w:val="clear" w:color="auto" w:fill="CCCCCC"/>
              </w:rPr>
              <w:t>mobilnega RTG aparata</w:t>
            </w:r>
            <w:r w:rsidRPr="00D56A38">
              <w:rPr>
                <w:rFonts w:ascii="Arial" w:hAnsi="Arial" w:cs="Arial"/>
                <w:bCs/>
                <w:i/>
                <w:iCs/>
                <w:color w:val="000000"/>
                <w:position w:val="-2"/>
                <w:sz w:val="18"/>
                <w:szCs w:val="18"/>
                <w:shd w:val="clear" w:color="auto" w:fill="CCCCCC"/>
              </w:rPr>
              <w:t xml:space="preserve">, kot ga ponuja v ponudbi </w:t>
            </w:r>
            <w:r w:rsidRPr="00F35500">
              <w:rPr>
                <w:rFonts w:ascii="Arial" w:hAnsi="Arial" w:cs="Arial"/>
                <w:bCs/>
                <w:i/>
                <w:iCs/>
                <w:color w:val="000000"/>
                <w:position w:val="-2"/>
                <w:sz w:val="18"/>
                <w:szCs w:val="18"/>
                <w:shd w:val="clear" w:color="auto" w:fill="CCCCCC"/>
              </w:rPr>
              <w:t>ali</w:t>
            </w:r>
          </w:p>
          <w:p w14:paraId="7FF923FE" w14:textId="0507ECB7" w:rsidR="00BE71FB" w:rsidRPr="00F35500" w:rsidRDefault="00BE71FB" w:rsidP="00D56A38">
            <w:pPr>
              <w:pStyle w:val="ListParagraph"/>
              <w:numPr>
                <w:ilvl w:val="0"/>
                <w:numId w:val="14"/>
              </w:numPr>
              <w:jc w:val="both"/>
            </w:pPr>
            <w:r w:rsidRPr="00F35500">
              <w:rPr>
                <w:rFonts w:ascii="Arial" w:hAnsi="Arial" w:cs="Arial"/>
                <w:bCs/>
                <w:i/>
                <w:iCs/>
                <w:color w:val="000000"/>
                <w:position w:val="-2"/>
                <w:sz w:val="18"/>
                <w:szCs w:val="18"/>
                <w:shd w:val="clear" w:color="auto" w:fill="CCCCCC"/>
              </w:rPr>
              <w:t xml:space="preserve">izvedena dobava </w:t>
            </w:r>
            <w:r>
              <w:rPr>
                <w:rFonts w:ascii="Arial" w:hAnsi="Arial" w:cs="Arial"/>
                <w:bCs/>
                <w:i/>
                <w:iCs/>
                <w:color w:val="000000"/>
                <w:position w:val="-2"/>
                <w:sz w:val="18"/>
                <w:szCs w:val="18"/>
                <w:shd w:val="clear" w:color="auto" w:fill="CCCCCC"/>
              </w:rPr>
              <w:t>ultrazvočnega aparata</w:t>
            </w:r>
            <w:r w:rsidRPr="00D56A38">
              <w:rPr>
                <w:rFonts w:ascii="Arial" w:hAnsi="Arial" w:cs="Arial"/>
                <w:bCs/>
                <w:i/>
                <w:iCs/>
                <w:color w:val="000000"/>
                <w:position w:val="-2"/>
                <w:sz w:val="18"/>
                <w:szCs w:val="18"/>
                <w:shd w:val="clear" w:color="auto" w:fill="CCCCCC"/>
              </w:rPr>
              <w:t>, kot ga ponuja v ponudbi</w:t>
            </w:r>
            <w:r>
              <w:rPr>
                <w:rFonts w:ascii="Arial" w:hAnsi="Arial" w:cs="Arial"/>
                <w:bCs/>
                <w:i/>
                <w:iCs/>
                <w:color w:val="000000"/>
                <w:position w:val="-2"/>
                <w:sz w:val="18"/>
                <w:szCs w:val="18"/>
                <w:shd w:val="clear" w:color="auto" w:fill="CCCCCC"/>
              </w:rPr>
              <w:t>.</w:t>
            </w:r>
          </w:p>
          <w:p w14:paraId="3567C3AA" w14:textId="7EA1BF4D" w:rsidR="00BE71FB" w:rsidRPr="00F35500" w:rsidRDefault="00BE71FB" w:rsidP="00A11576">
            <w:pPr>
              <w:jc w:val="center"/>
            </w:pPr>
          </w:p>
        </w:tc>
        <w:tc>
          <w:tcPr>
            <w:tcW w:w="7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352B9315" w:rsidR="00BE71FB" w:rsidRPr="00F35500" w:rsidRDefault="00BE71FB"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11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AC926" w14:textId="77777777" w:rsidR="00BE71FB" w:rsidRDefault="00BE71FB" w:rsidP="00BE71F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 navedenim referenčnim poslom gospodarski subjekt izkazuje izpolnjevanje pogoja za sklop:</w:t>
            </w:r>
          </w:p>
          <w:p w14:paraId="5F72F0A7" w14:textId="77990AD7" w:rsidR="00BE71FB" w:rsidRPr="00BE71FB" w:rsidRDefault="00BE71FB" w:rsidP="00BE71FB">
            <w:pPr>
              <w:jc w:val="center"/>
              <w:rPr>
                <w:rFonts w:ascii="Arial" w:hAnsi="Arial" w:cs="Arial"/>
                <w:i/>
                <w:iCs/>
                <w:color w:val="000000"/>
                <w:position w:val="-2"/>
                <w:sz w:val="18"/>
                <w:szCs w:val="18"/>
                <w:shd w:val="clear" w:color="auto" w:fill="CCCCCC"/>
              </w:rPr>
            </w:pPr>
            <w:r w:rsidRPr="00BE71FB">
              <w:rPr>
                <w:rFonts w:ascii="Arial" w:hAnsi="Arial" w:cs="Arial"/>
                <w:i/>
                <w:iCs/>
                <w:color w:val="000000"/>
                <w:position w:val="-2"/>
                <w:sz w:val="18"/>
                <w:szCs w:val="18"/>
                <w:shd w:val="clear" w:color="auto" w:fill="CCCCCC"/>
              </w:rPr>
              <w:t>(ponudnik navede sklop za katerega z navedenim referenčnim poslom izkazuje izpolnjevanje relevantnega pogoja)</w:t>
            </w:r>
          </w:p>
        </w:tc>
        <w:tc>
          <w:tcPr>
            <w:tcW w:w="566" w:type="pct"/>
            <w:tcBorders>
              <w:top w:val="inset" w:sz="7" w:space="0" w:color="000000"/>
              <w:left w:val="inset" w:sz="7" w:space="0" w:color="000000"/>
              <w:bottom w:val="inset" w:sz="7" w:space="0" w:color="000000"/>
              <w:right w:val="inset" w:sz="7" w:space="0" w:color="000000"/>
            </w:tcBorders>
            <w:shd w:val="clear" w:color="auto" w:fill="CCCCCC"/>
            <w:vAlign w:val="center"/>
          </w:tcPr>
          <w:p w14:paraId="3029F1BC" w14:textId="086A1701" w:rsidR="00BE71FB" w:rsidRPr="00F35500" w:rsidRDefault="00BE71FB"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BE71FB" w:rsidRPr="00731494" w14:paraId="47E7B754"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5824162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50D70"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97AD270" w14:textId="245F1929" w:rsidR="00BE71FB" w:rsidRPr="00731494" w:rsidRDefault="00BE71FB" w:rsidP="00A11576"/>
        </w:tc>
      </w:tr>
      <w:tr w:rsidR="00BE71FB" w:rsidRPr="00731494" w14:paraId="58C4F8BD"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5181DEF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FB6D8"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6FAA628" w14:textId="04237C2F" w:rsidR="00BE71FB" w:rsidRPr="00731494" w:rsidRDefault="00BE71FB" w:rsidP="00A11576"/>
        </w:tc>
      </w:tr>
      <w:tr w:rsidR="00BE71FB" w:rsidRPr="00731494" w14:paraId="7D70634A"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BE71FB" w:rsidRPr="00731494" w:rsidRDefault="00BE71FB" w:rsidP="00A11576">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50A45"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4F294607" w14:textId="0FB2A733" w:rsidR="00BE71FB" w:rsidRPr="00731494" w:rsidRDefault="00BE71FB" w:rsidP="00A11576"/>
        </w:tc>
      </w:tr>
      <w:tr w:rsidR="00BE71FB" w:rsidRPr="00731494" w14:paraId="54C227ED"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27C73" w14:textId="77777777" w:rsidR="00BE71FB" w:rsidRPr="00731494" w:rsidRDefault="00BE71F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D1D45" w14:textId="77777777" w:rsidR="00BE71FB" w:rsidRPr="00731494" w:rsidRDefault="00BE71F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8C393" w14:textId="77777777" w:rsidR="00BE71FB" w:rsidRPr="00731494" w:rsidRDefault="00BE71F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69285" w14:textId="77777777" w:rsidR="00BE71FB" w:rsidRPr="00731494" w:rsidRDefault="00BE71F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75839A44" w14:textId="1F774108" w:rsidR="00BE71FB" w:rsidRPr="00731494" w:rsidRDefault="00BE71FB" w:rsidP="00A11576">
            <w:pPr>
              <w:rPr>
                <w:rFonts w:ascii="Arial" w:hAnsi="Arial" w:cs="Arial"/>
                <w:color w:val="000000"/>
                <w:position w:val="-2"/>
                <w:sz w:val="18"/>
                <w:szCs w:val="18"/>
              </w:rPr>
            </w:pPr>
          </w:p>
        </w:tc>
      </w:tr>
      <w:tr w:rsidR="00BE71FB" w:rsidRPr="00731494" w14:paraId="0E21A3D0"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C2884" w14:textId="77777777" w:rsidR="00BE71FB" w:rsidRPr="00731494" w:rsidRDefault="00BE71F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B3B40" w14:textId="77777777" w:rsidR="00BE71FB" w:rsidRPr="00731494" w:rsidRDefault="00BE71F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CE448" w14:textId="77777777" w:rsidR="00BE71FB" w:rsidRPr="00731494" w:rsidRDefault="00BE71F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9679" w14:textId="77777777" w:rsidR="00BE71FB" w:rsidRPr="00731494" w:rsidRDefault="00BE71F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248E9CC9" w14:textId="39D3A159" w:rsidR="00BE71FB" w:rsidRPr="00731494" w:rsidRDefault="00BE71FB" w:rsidP="00A11576">
            <w:pPr>
              <w:rPr>
                <w:rFonts w:ascii="Arial" w:hAnsi="Arial" w:cs="Arial"/>
                <w:color w:val="000000"/>
                <w:position w:val="-2"/>
                <w:sz w:val="18"/>
                <w:szCs w:val="18"/>
              </w:rPr>
            </w:pPr>
          </w:p>
        </w:tc>
      </w:tr>
      <w:tr w:rsidR="0068295B" w:rsidRPr="00731494" w14:paraId="7EFB32CE"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DE579" w14:textId="77777777" w:rsidR="0068295B" w:rsidRPr="00731494" w:rsidRDefault="0068295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9387B" w14:textId="77777777" w:rsidR="0068295B" w:rsidRPr="00731494" w:rsidRDefault="0068295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8CB9B" w14:textId="77777777" w:rsidR="0068295B" w:rsidRPr="00731494" w:rsidRDefault="0068295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7DBFE" w14:textId="77777777" w:rsidR="0068295B" w:rsidRPr="00731494" w:rsidRDefault="0068295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651F5B37" w14:textId="77777777" w:rsidR="0068295B" w:rsidRPr="00731494" w:rsidRDefault="0068295B"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648DA704" w:rsidR="00232A76" w:rsidRDefault="00896EB0"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6EB0">
        <w:rPr>
          <w:rFonts w:ascii="Arial" w:hAnsi="Arial" w:cs="Arial"/>
        </w:rPr>
        <w:t>Vzorec bančne garancije / kavcijskega zavarovanja za dobro izvedbo</w:t>
      </w:r>
    </w:p>
    <w:p w14:paraId="25581A1A" w14:textId="77777777" w:rsidR="00232A76" w:rsidRDefault="00232A76" w:rsidP="00232A76">
      <w:pPr>
        <w:spacing w:after="120"/>
        <w:rPr>
          <w:rFonts w:ascii="Arial" w:hAnsi="Arial" w:cs="Arial"/>
        </w:rPr>
      </w:pPr>
    </w:p>
    <w:p w14:paraId="766D7D42"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16B448F"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B321E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CBF8A9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B33A62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77B13E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7B7023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2DD09D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34D0564D" w14:textId="49187BF2"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3B16D5" w:rsidRPr="003B16D5" w:rsidDel="003B16D5">
        <w:rPr>
          <w:rFonts w:ascii="Arial" w:hAnsi="Arial" w:cs="Arial"/>
          <w:b/>
          <w:bCs/>
          <w:color w:val="000000"/>
          <w:sz w:val="18"/>
          <w:szCs w:val="18"/>
        </w:rPr>
        <w:t xml:space="preserve"> </w:t>
      </w:r>
      <w:r w:rsidRPr="00896EB0">
        <w:rPr>
          <w:rFonts w:ascii="Arial" w:hAnsi="Arial" w:cs="Arial"/>
          <w:color w:val="000000"/>
          <w:sz w:val="18"/>
          <w:szCs w:val="18"/>
        </w:rPr>
        <w:t>za sklop/e: _____</w:t>
      </w:r>
      <w:r>
        <w:rPr>
          <w:rFonts w:ascii="Arial" w:hAnsi="Arial" w:cs="Arial"/>
          <w:color w:val="000000"/>
          <w:sz w:val="18"/>
          <w:szCs w:val="18"/>
        </w:rPr>
        <w:t>_</w:t>
      </w:r>
    </w:p>
    <w:p w14:paraId="378B9AD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1C0264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388B15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E08C1CE"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60FFF33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621ACA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4E8E37F"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6C69C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222386"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7B9A2A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A275E8"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E91FB74"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5168777E"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2FBCFB42" w14:textId="77777777" w:rsidR="00896EB0" w:rsidRPr="00731494" w:rsidRDefault="00896EB0" w:rsidP="00896EB0">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96EB0" w:rsidRPr="00731494" w14:paraId="516B2150" w14:textId="77777777" w:rsidTr="009335FC">
        <w:tc>
          <w:tcPr>
            <w:tcW w:w="4080" w:type="dxa"/>
            <w:tcMar>
              <w:top w:w="75" w:type="dxa"/>
              <w:bottom w:w="75" w:type="dxa"/>
            </w:tcMar>
            <w:vAlign w:val="center"/>
          </w:tcPr>
          <w:p w14:paraId="7FFFEEAF"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1874BC5E" w14:textId="77777777" w:rsidR="00896EB0" w:rsidRPr="00731494" w:rsidRDefault="00896EB0" w:rsidP="009335FC">
            <w:pPr>
              <w:jc w:val="center"/>
            </w:pPr>
            <w:r w:rsidRPr="00731494">
              <w:rPr>
                <w:rFonts w:ascii="Arial" w:hAnsi="Arial" w:cs="Arial"/>
                <w:color w:val="000000"/>
                <w:position w:val="-2"/>
                <w:sz w:val="18"/>
                <w:szCs w:val="18"/>
              </w:rPr>
              <w:t>Garant</w:t>
            </w:r>
          </w:p>
        </w:tc>
      </w:tr>
      <w:tr w:rsidR="00896EB0" w:rsidRPr="00731494" w14:paraId="3C7793E3" w14:textId="77777777" w:rsidTr="009335FC">
        <w:tc>
          <w:tcPr>
            <w:tcW w:w="4080" w:type="dxa"/>
            <w:tcMar>
              <w:top w:w="75" w:type="dxa"/>
              <w:bottom w:w="75" w:type="dxa"/>
            </w:tcMar>
            <w:vAlign w:val="center"/>
          </w:tcPr>
          <w:p w14:paraId="15E9D8A0"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47282E71" w14:textId="77777777" w:rsidR="00896EB0" w:rsidRPr="00731494" w:rsidRDefault="00896EB0" w:rsidP="009335FC"/>
          <w:p w14:paraId="6B8A875B" w14:textId="77777777" w:rsidR="00896EB0" w:rsidRPr="00731494" w:rsidRDefault="00896EB0" w:rsidP="009335FC">
            <w:pPr>
              <w:jc w:val="center"/>
            </w:pPr>
            <w:r w:rsidRPr="00731494">
              <w:rPr>
                <w:rFonts w:ascii="Arial" w:hAnsi="Arial" w:cs="Arial"/>
                <w:color w:val="A9A9A9"/>
                <w:position w:val="-2"/>
                <w:sz w:val="18"/>
                <w:szCs w:val="18"/>
              </w:rPr>
              <w:t>(žig in podpis)</w:t>
            </w:r>
          </w:p>
        </w:tc>
      </w:tr>
    </w:tbl>
    <w:p w14:paraId="52713F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21521DE4"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896EB0" w:rsidRPr="00896EB0">
        <w:rPr>
          <w:rFonts w:ascii="Arial" w:hAnsi="Arial" w:cs="Arial"/>
        </w:rPr>
        <w:t>bančne garancije / kavcijskega zavarovanja za odpravo napak</w:t>
      </w:r>
    </w:p>
    <w:p w14:paraId="22FF3319" w14:textId="77777777" w:rsidR="00232A76" w:rsidRDefault="00232A76" w:rsidP="00232A76">
      <w:pPr>
        <w:spacing w:after="120"/>
        <w:rPr>
          <w:rFonts w:ascii="Arial" w:hAnsi="Arial" w:cs="Arial"/>
        </w:rPr>
      </w:pPr>
    </w:p>
    <w:p w14:paraId="16C1E898"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804D9B3"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D2070A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08DD111"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B9A475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8AF26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25D281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AD71B0D"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79357366" w14:textId="4B57D1A0"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3B16D5" w:rsidRPr="003B16D5" w:rsidDel="003B16D5">
        <w:rPr>
          <w:rFonts w:ascii="Arial" w:hAnsi="Arial" w:cs="Arial"/>
          <w:b/>
          <w:bCs/>
          <w:color w:val="000000"/>
          <w:sz w:val="18"/>
          <w:szCs w:val="18"/>
        </w:rPr>
        <w:t xml:space="preserve"> </w:t>
      </w:r>
      <w:r w:rsidRPr="00896EB0">
        <w:rPr>
          <w:rFonts w:ascii="Arial" w:hAnsi="Arial" w:cs="Arial"/>
          <w:color w:val="000000"/>
          <w:sz w:val="18"/>
          <w:szCs w:val="18"/>
        </w:rPr>
        <w:t>za sklop/e: ______</w:t>
      </w:r>
    </w:p>
    <w:p w14:paraId="1298FA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74B8B"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25A9D8B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EC517A"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27FEA377"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ED1E68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585517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91F659"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08A4AB2C"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30476D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F44BD1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B17A0EE"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485A86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69B0887"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4A3265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7201D4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4B38B1D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96EB0" w:rsidRPr="00731494" w14:paraId="7278917D" w14:textId="77777777" w:rsidTr="009335FC">
        <w:tc>
          <w:tcPr>
            <w:tcW w:w="2500" w:type="pct"/>
            <w:tcMar>
              <w:top w:w="75" w:type="dxa"/>
              <w:bottom w:w="75" w:type="dxa"/>
            </w:tcMar>
            <w:vAlign w:val="center"/>
          </w:tcPr>
          <w:p w14:paraId="590BFC25"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3BD4EC43" w14:textId="77777777" w:rsidR="00896EB0" w:rsidRPr="00731494" w:rsidRDefault="00896EB0" w:rsidP="009335FC">
            <w:pPr>
              <w:jc w:val="center"/>
            </w:pPr>
            <w:r w:rsidRPr="00731494">
              <w:rPr>
                <w:rFonts w:ascii="Arial" w:hAnsi="Arial" w:cs="Arial"/>
                <w:color w:val="000000"/>
                <w:position w:val="-2"/>
                <w:sz w:val="18"/>
                <w:szCs w:val="18"/>
              </w:rPr>
              <w:t>Garant</w:t>
            </w:r>
          </w:p>
        </w:tc>
      </w:tr>
      <w:tr w:rsidR="00896EB0" w:rsidRPr="00731494" w14:paraId="76DCB1ED" w14:textId="77777777" w:rsidTr="009335FC">
        <w:tc>
          <w:tcPr>
            <w:tcW w:w="2500" w:type="pct"/>
            <w:tcMar>
              <w:top w:w="75" w:type="dxa"/>
              <w:bottom w:w="75" w:type="dxa"/>
            </w:tcMar>
            <w:vAlign w:val="center"/>
          </w:tcPr>
          <w:p w14:paraId="16726FBC"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3F35346C" w14:textId="77777777" w:rsidR="00896EB0" w:rsidRPr="00731494" w:rsidRDefault="00896EB0" w:rsidP="009335FC"/>
          <w:p w14:paraId="7728E4C1" w14:textId="77777777" w:rsidR="00896EB0" w:rsidRPr="00731494" w:rsidRDefault="00896EB0" w:rsidP="009335FC">
            <w:pPr>
              <w:jc w:val="center"/>
            </w:pPr>
            <w:r w:rsidRPr="00731494">
              <w:rPr>
                <w:rFonts w:ascii="Arial" w:hAnsi="Arial" w:cs="Arial"/>
                <w:color w:val="A9A9A9"/>
                <w:position w:val="-2"/>
                <w:sz w:val="18"/>
                <w:szCs w:val="18"/>
              </w:rPr>
              <w:t>(žig in podpis)</w:t>
            </w:r>
          </w:p>
        </w:tc>
      </w:tr>
    </w:tbl>
    <w:p w14:paraId="0BA2CE0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0311B162"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58CEB04D"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1F511B24"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0FB350E"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F21BA9">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419B3E6B"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E85579" w:rsidRPr="00E85579">
        <w:rPr>
          <w:rFonts w:ascii="Arial" w:hAnsi="Arial" w:cs="Arial"/>
          <w:b/>
          <w:bCs/>
          <w:color w:val="808080" w:themeColor="background1" w:themeShade="80"/>
          <w:sz w:val="27"/>
          <w:szCs w:val="27"/>
        </w:rPr>
        <w:t>MOBILNEGA DIGITALNEGA RTG APARATA Z DVEMA BREZŽIČNIMA PRENOSNIMA DETEKTORJEMA</w:t>
      </w:r>
      <w:r w:rsidR="00286E3B" w:rsidRPr="00286E3B">
        <w:rPr>
          <w:rFonts w:ascii="Arial" w:hAnsi="Arial" w:cs="Arial"/>
          <w:b/>
          <w:bCs/>
          <w:color w:val="808080" w:themeColor="background1" w:themeShade="80"/>
          <w:sz w:val="27"/>
          <w:szCs w:val="27"/>
        </w:rPr>
        <w:t xml:space="preserve"> / </w:t>
      </w:r>
      <w:r w:rsidR="003B16D5">
        <w:rPr>
          <w:rFonts w:ascii="Arial" w:hAnsi="Arial" w:cs="Arial"/>
          <w:b/>
          <w:bCs/>
          <w:color w:val="808080" w:themeColor="background1" w:themeShade="80"/>
          <w:sz w:val="27"/>
          <w:szCs w:val="27"/>
        </w:rPr>
        <w:t>ULTRAZVOČNEGA APARATA</w:t>
      </w:r>
      <w:r w:rsidR="00286E3B" w:rsidRPr="00286E3B">
        <w:rPr>
          <w:rFonts w:ascii="Arial" w:hAnsi="Arial" w:cs="Arial"/>
          <w:b/>
          <w:bCs/>
          <w:color w:val="808080" w:themeColor="background1" w:themeShade="80"/>
          <w:sz w:val="27"/>
          <w:szCs w:val="27"/>
        </w:rPr>
        <w:t xml:space="preserve"> </w:t>
      </w:r>
      <w:r w:rsidRPr="00286E3B">
        <w:rPr>
          <w:rFonts w:ascii="Arial" w:hAnsi="Arial" w:cs="Arial"/>
          <w:b/>
          <w:bCs/>
          <w:color w:val="000000"/>
          <w:sz w:val="27"/>
          <w:szCs w:val="27"/>
        </w:rPr>
        <w:t xml:space="preserve">ZA POTREBE UKC LJUBLJANA </w:t>
      </w:r>
    </w:p>
    <w:p w14:paraId="3C672B89" w14:textId="43A704A2" w:rsidR="00E85579" w:rsidRDefault="00E85579">
      <w:pPr>
        <w:spacing w:before="225" w:after="225" w:line="240" w:lineRule="auto"/>
        <w:jc w:val="center"/>
        <w:rPr>
          <w:rFonts w:ascii="Arial" w:hAnsi="Arial" w:cs="Arial"/>
          <w:b/>
          <w:bCs/>
          <w:color w:val="000000"/>
        </w:rPr>
      </w:pPr>
      <w:r>
        <w:rPr>
          <w:rFonts w:ascii="Arial" w:hAnsi="Arial" w:cs="Arial"/>
          <w:b/>
          <w:bCs/>
          <w:color w:val="000000"/>
        </w:rPr>
        <w:t>za sklop/e</w:t>
      </w:r>
      <w:r w:rsidRPr="00286E3B">
        <w:rPr>
          <w:rFonts w:ascii="Arial" w:hAnsi="Arial" w:cs="Arial"/>
          <w:b/>
          <w:bCs/>
          <w:color w:val="000000"/>
        </w:rPr>
        <w:t>: ______________</w:t>
      </w:r>
    </w:p>
    <w:p w14:paraId="64E4202A" w14:textId="77777777" w:rsidR="00E85579" w:rsidRDefault="00E85579">
      <w:pPr>
        <w:spacing w:before="225" w:after="225" w:line="240" w:lineRule="auto"/>
        <w:jc w:val="center"/>
        <w:rPr>
          <w:rFonts w:ascii="Arial" w:hAnsi="Arial" w:cs="Arial"/>
          <w:b/>
          <w:bCs/>
          <w:color w:val="000000"/>
        </w:rPr>
      </w:pPr>
    </w:p>
    <w:p w14:paraId="14D7D924" w14:textId="5D5FB9C9"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32B51BF" w14:textId="77777777" w:rsidR="007F48EC" w:rsidRDefault="007F48EC">
      <w:pPr>
        <w:spacing w:before="225" w:after="225" w:line="240" w:lineRule="auto"/>
        <w:jc w:val="both"/>
        <w:rPr>
          <w:rFonts w:ascii="Arial" w:hAnsi="Arial" w:cs="Arial"/>
          <w:color w:val="000000"/>
          <w:sz w:val="18"/>
          <w:szCs w:val="18"/>
        </w:rPr>
      </w:pPr>
    </w:p>
    <w:p w14:paraId="4A0B584D" w14:textId="77777777" w:rsidR="007F48EC" w:rsidRPr="00731494" w:rsidRDefault="007F48EC">
      <w:pPr>
        <w:spacing w:before="225" w:after="225" w:line="240" w:lineRule="auto"/>
        <w:jc w:val="both"/>
        <w:rPr>
          <w:rFonts w:ascii="Arial" w:hAnsi="Arial" w:cs="Arial"/>
          <w:color w:val="000000"/>
          <w:sz w:val="18"/>
          <w:szCs w:val="18"/>
        </w:rPr>
      </w:pP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7A3570D" w14:textId="77777777" w:rsidR="00B92E1B" w:rsidRPr="0082090C"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82090C">
              <w:rPr>
                <w:rFonts w:ascii="Arial" w:hAnsi="Arial" w:cs="Arial"/>
                <w:color w:val="000000"/>
                <w:sz w:val="18"/>
                <w:szCs w:val="18"/>
              </w:rPr>
              <w:t>Pogodba se sklepa za sklop: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3EAD9A77"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lastRenderedPageBreak/>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7D780E82"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577489">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2E52F4">
              <w:rPr>
                <w:rFonts w:ascii="Arial" w:hAnsi="Arial" w:cs="Arial"/>
                <w:color w:val="000000"/>
                <w:sz w:val="18"/>
                <w:szCs w:val="18"/>
              </w:rPr>
              <w:t>predaji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40E2B97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003EEF6D"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7B2E0190" w14:textId="77777777" w:rsidR="000F2512" w:rsidRPr="00731494" w:rsidRDefault="000F2512" w:rsidP="000F2512">
            <w:pPr>
              <w:pStyle w:val="BodyText"/>
              <w:rPr>
                <w:rFonts w:ascii="Arial" w:hAnsi="Arial"/>
                <w:sz w:val="18"/>
                <w:szCs w:val="18"/>
              </w:rPr>
            </w:pPr>
          </w:p>
          <w:p w14:paraId="2EFEF75C" w14:textId="360948C4"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2E52F4">
              <w:rPr>
                <w:rFonts w:ascii="Arial" w:hAnsi="Arial"/>
                <w:sz w:val="18"/>
                <w:szCs w:val="18"/>
              </w:rPr>
              <w:t>:</w:t>
            </w:r>
          </w:p>
          <w:p w14:paraId="5E15C599" w14:textId="29CD4E52" w:rsidR="000F2512" w:rsidRPr="00731494" w:rsidRDefault="000F2512">
            <w:pPr>
              <w:spacing w:before="225" w:after="225"/>
              <w:jc w:val="both"/>
            </w:pPr>
            <w:r w:rsidRPr="00731494">
              <w:rPr>
                <w:rFonts w:ascii="Arial" w:hAnsi="Arial" w:cs="Arial"/>
                <w:sz w:val="18"/>
                <w:szCs w:val="18"/>
              </w:rPr>
              <w:t xml:space="preserve">Po izvedeni dobavi in </w:t>
            </w:r>
            <w:r w:rsidR="002E52F4">
              <w:rPr>
                <w:rFonts w:ascii="Arial" w:hAnsi="Arial" w:cs="Arial"/>
                <w:sz w:val="18"/>
                <w:szCs w:val="18"/>
              </w:rPr>
              <w:t>predaji opreme</w:t>
            </w:r>
            <w:r w:rsidRPr="00731494">
              <w:rPr>
                <w:rFonts w:ascii="Arial" w:hAnsi="Arial" w:cs="Arial"/>
                <w:sz w:val="18"/>
                <w:szCs w:val="18"/>
              </w:rPr>
              <w:t xml:space="preserve">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lastRenderedPageBreak/>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w:t>
            </w:r>
            <w:r w:rsidRPr="00731494">
              <w:rPr>
                <w:rFonts w:ascii="Arial" w:hAnsi="Arial" w:cs="Arial"/>
                <w:sz w:val="18"/>
                <w:szCs w:val="18"/>
                <w:shd w:val="clear" w:color="auto" w:fill="FFFFFF"/>
              </w:rPr>
              <w:lastRenderedPageBreak/>
              <w:t>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FA164A" w:rsidRDefault="00E42ED3"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A164A" w:rsidRDefault="00E42ED3"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A164A">
              <w:rPr>
                <w:color w:val="000000" w:themeColor="text1"/>
                <w:sz w:val="18"/>
                <w:szCs w:val="18"/>
              </w:rPr>
              <w:t xml:space="preserve"> </w:t>
            </w:r>
          </w:p>
          <w:p w14:paraId="097725B9" w14:textId="77777777" w:rsidR="00E42ED3" w:rsidRPr="00FA164A" w:rsidRDefault="00E42ED3" w:rsidP="00CE0BF6">
            <w:pPr>
              <w:pStyle w:val="ListParagraph"/>
              <w:numPr>
                <w:ilvl w:val="0"/>
                <w:numId w:val="44"/>
              </w:numPr>
              <w:spacing w:after="0" w:line="260" w:lineRule="exact"/>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FC6DC4">
            <w:pPr>
              <w:spacing w:before="120" w:after="120"/>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44425C7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57D999A1"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Odzivni čas za odpravo napak je največ </w:t>
            </w:r>
            <w:r w:rsidR="00E079DC" w:rsidRPr="0005538B">
              <w:rPr>
                <w:rFonts w:ascii="Arial" w:hAnsi="Arial" w:cs="Arial"/>
                <w:color w:val="000000" w:themeColor="text1"/>
                <w:sz w:val="18"/>
                <w:szCs w:val="18"/>
              </w:rPr>
              <w:t xml:space="preserve">2 uri </w:t>
            </w:r>
            <w:r w:rsidR="00FC6DC4" w:rsidRPr="0005538B">
              <w:rPr>
                <w:rFonts w:ascii="Arial" w:hAnsi="Arial" w:cs="Arial"/>
                <w:color w:val="000000" w:themeColor="text1"/>
                <w:sz w:val="18"/>
                <w:szCs w:val="18"/>
              </w:rPr>
              <w:t>od trenutka obvestila o napaki ali okvari, pri čemer mora dobavitelj poslati serviserja na lokacijo aparata še isti dan, v kolikor je prijava oziroma obvestilo o napaki s strani naročnika podano do 1</w:t>
            </w:r>
            <w:r w:rsidR="00E079DC" w:rsidRPr="0005538B">
              <w:rPr>
                <w:rFonts w:ascii="Arial" w:hAnsi="Arial" w:cs="Arial"/>
                <w:color w:val="000000" w:themeColor="text1"/>
                <w:sz w:val="18"/>
                <w:szCs w:val="18"/>
              </w:rPr>
              <w:t>7</w:t>
            </w:r>
            <w:r w:rsidR="00FC6DC4" w:rsidRPr="0005538B">
              <w:rPr>
                <w:rFonts w:ascii="Arial" w:hAnsi="Arial" w:cs="Arial"/>
                <w:color w:val="000000" w:themeColor="text1"/>
                <w:sz w:val="18"/>
                <w:szCs w:val="18"/>
              </w:rPr>
              <w:t>:00 ure. Navedena zahteva velja tudi za dela proste dneve (nedelje in prazniki)</w:t>
            </w:r>
            <w:r w:rsidRPr="0005538B">
              <w:rPr>
                <w:rFonts w:ascii="Arial" w:hAnsi="Arial" w:cs="Arial"/>
                <w:color w:val="000000" w:themeColor="text1"/>
                <w:sz w:val="18"/>
                <w:szCs w:val="18"/>
              </w:rPr>
              <w:t xml:space="preserve">. </w:t>
            </w:r>
            <w:r w:rsidRPr="003B3D19">
              <w:rPr>
                <w:rFonts w:ascii="Arial" w:hAnsi="Arial" w:cs="Arial"/>
                <w:sz w:val="18"/>
                <w:szCs w:val="18"/>
              </w:rPr>
              <w:t>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0F385EC"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r w:rsidRPr="00FC6DC4">
              <w:rPr>
                <w:rFonts w:ascii="Arial" w:hAnsi="Arial" w:cs="Arial"/>
                <w:i/>
                <w:iCs/>
                <w:color w:val="808080" w:themeColor="background1" w:themeShade="80"/>
                <w:sz w:val="18"/>
                <w:szCs w:val="18"/>
              </w:rPr>
              <w:t>sedem (7) dni od dneva</w:t>
            </w:r>
            <w:r w:rsidR="00FC6DC4" w:rsidRPr="00FC6DC4">
              <w:rPr>
                <w:rFonts w:ascii="Arial" w:hAnsi="Arial" w:cs="Arial"/>
                <w:i/>
                <w:iCs/>
                <w:color w:val="808080" w:themeColor="background1" w:themeShade="80"/>
                <w:sz w:val="18"/>
                <w:szCs w:val="18"/>
              </w:rPr>
              <w:t xml:space="preserve"> / oseminštirideset (48) ur od trenutka</w:t>
            </w:r>
            <w:r w:rsidRPr="003B3D19">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 xml:space="preserve">za podaljšanje roka, vendar za rok, ki ni daljši od </w:t>
            </w:r>
            <w:r w:rsidRPr="00FC6DC4">
              <w:rPr>
                <w:rFonts w:ascii="Arial" w:hAnsi="Arial" w:cs="Arial"/>
                <w:i/>
                <w:iCs/>
                <w:color w:val="808080" w:themeColor="background1" w:themeShade="80"/>
                <w:sz w:val="18"/>
                <w:szCs w:val="18"/>
              </w:rPr>
              <w:t>48 ur</w:t>
            </w:r>
            <w:r w:rsidR="00FC6DC4" w:rsidRPr="00FC6DC4">
              <w:rPr>
                <w:rFonts w:ascii="Arial" w:hAnsi="Arial" w:cs="Arial"/>
                <w:i/>
                <w:iCs/>
                <w:color w:val="808080" w:themeColor="background1" w:themeShade="80"/>
                <w:sz w:val="18"/>
                <w:szCs w:val="18"/>
              </w:rPr>
              <w:t xml:space="preserve"> / 24 ur</w:t>
            </w:r>
            <w:r w:rsidRPr="0082090C">
              <w:rPr>
                <w:rFonts w:ascii="Arial" w:hAnsi="Arial" w:cs="Arial"/>
                <w:sz w:val="18"/>
                <w:szCs w:val="18"/>
              </w:rPr>
              <w:t xml:space="preserve">. V kolikor dobavitelj tudi v </w:t>
            </w:r>
            <w:r w:rsidRPr="00FC6DC4">
              <w:rPr>
                <w:rFonts w:ascii="Arial" w:hAnsi="Arial" w:cs="Arial"/>
                <w:i/>
                <w:iCs/>
                <w:color w:val="808080" w:themeColor="background1" w:themeShade="80"/>
                <w:sz w:val="18"/>
                <w:szCs w:val="18"/>
              </w:rPr>
              <w:t>48 urah</w:t>
            </w:r>
            <w:r w:rsidR="00FC6DC4" w:rsidRPr="00FC6DC4">
              <w:rPr>
                <w:rFonts w:ascii="Arial" w:hAnsi="Arial" w:cs="Arial"/>
                <w:i/>
                <w:iCs/>
                <w:color w:val="808080" w:themeColor="background1" w:themeShade="80"/>
                <w:sz w:val="18"/>
                <w:szCs w:val="18"/>
              </w:rPr>
              <w:t xml:space="preserve"> / 24 urah</w:t>
            </w:r>
            <w:r w:rsidRPr="0082090C">
              <w:rPr>
                <w:rFonts w:ascii="Arial" w:hAnsi="Arial" w:cs="Arial"/>
                <w:sz w:val="18"/>
                <w:szCs w:val="18"/>
              </w:rPr>
              <w:t xml:space="preserve"> ne more odpraviti napake, je dolžan naročniku brezplačno zagotoviti</w:t>
            </w:r>
            <w:r w:rsidR="00E154CB">
              <w:rPr>
                <w:rFonts w:ascii="Arial" w:hAnsi="Arial" w:cs="Arial"/>
                <w:sz w:val="18"/>
                <w:szCs w:val="18"/>
              </w:rPr>
              <w:t xml:space="preserve"> najmanj enakovredno</w:t>
            </w:r>
            <w:r w:rsidRPr="0082090C">
              <w:rPr>
                <w:rFonts w:ascii="Arial" w:hAnsi="Arial" w:cs="Arial"/>
                <w:sz w:val="18"/>
                <w:szCs w:val="18"/>
              </w:rPr>
              <w:t xml:space="preserve">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FC6DC4">
            <w:pPr>
              <w:spacing w:before="180" w:after="180" w:line="240" w:lineRule="auto"/>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70CEFB7F" w14:textId="27601BDA" w:rsidR="007B0D10" w:rsidRPr="00731494" w:rsidRDefault="00DA7A4E" w:rsidP="00FC6DC4">
            <w:pPr>
              <w:spacing w:before="120" w:after="120" w:line="240" w:lineRule="auto"/>
              <w:jc w:val="both"/>
              <w:rPr>
                <w:rFonts w:ascii="Arial" w:hAnsi="Arial" w:cs="Arial"/>
                <w:sz w:val="18"/>
                <w:szCs w:val="18"/>
              </w:rPr>
            </w:pPr>
            <w:r>
              <w:rPr>
                <w:rFonts w:ascii="Arial" w:hAnsi="Arial" w:cs="Arial"/>
                <w:sz w:val="18"/>
                <w:szCs w:val="18"/>
              </w:rPr>
              <w:t>Jezik komunikacije med naročnikom in servisom oziroma serviserji je slovenski.</w:t>
            </w:r>
          </w:p>
          <w:p w14:paraId="212E7FB3" w14:textId="441D8910" w:rsidR="007B0D10" w:rsidRPr="00731494" w:rsidRDefault="0008204B" w:rsidP="00FC6DC4">
            <w:pPr>
              <w:spacing w:before="120" w:after="120" w:line="240" w:lineRule="auto"/>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3149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rsidP="007F0781">
      <w:pPr>
        <w:spacing w:before="120" w:after="12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6039E5A9" w14:textId="77777777" w:rsidR="009D1DE3" w:rsidRPr="00731494" w:rsidRDefault="009D1DE3" w:rsidP="009D1DE3">
            <w:pPr>
              <w:spacing w:before="225" w:after="225"/>
              <w:jc w:val="both"/>
            </w:pPr>
            <w:r w:rsidRPr="00731494">
              <w:rPr>
                <w:rFonts w:ascii="Arial" w:hAnsi="Arial" w:cs="Arial"/>
                <w:color w:val="000000"/>
                <w:sz w:val="18"/>
                <w:szCs w:val="18"/>
              </w:rPr>
              <w:t>ZAVAROVANJE ZA DOBRO IZVEDBO</w:t>
            </w:r>
          </w:p>
          <w:p w14:paraId="282C64D4"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A24EA16" w14:textId="77777777" w:rsidR="009D1DE3" w:rsidRPr="009A685E" w:rsidRDefault="009D1DE3" w:rsidP="009D1DE3">
            <w:pPr>
              <w:spacing w:line="276" w:lineRule="auto"/>
              <w:jc w:val="both"/>
              <w:rPr>
                <w:rFonts w:ascii="Arial" w:hAnsi="Arial" w:cs="Arial"/>
                <w:sz w:val="18"/>
                <w:szCs w:val="18"/>
              </w:rPr>
            </w:pPr>
          </w:p>
          <w:p w14:paraId="05353C5E"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6659849D" w14:textId="77777777" w:rsidR="009D1DE3" w:rsidRPr="009A685E" w:rsidRDefault="009D1DE3" w:rsidP="009D1DE3">
            <w:pPr>
              <w:tabs>
                <w:tab w:val="left" w:pos="1725"/>
              </w:tabs>
              <w:spacing w:line="276" w:lineRule="auto"/>
              <w:jc w:val="both"/>
              <w:rPr>
                <w:rFonts w:ascii="Arial" w:hAnsi="Arial" w:cs="Arial"/>
                <w:sz w:val="18"/>
                <w:szCs w:val="18"/>
              </w:rPr>
            </w:pPr>
          </w:p>
          <w:p w14:paraId="13416A28"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F924251"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390709B3"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E0BDD8F" w14:textId="77777777" w:rsidR="009D1DE3"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0CDE41D0" w14:textId="77777777" w:rsidR="009D1DE3" w:rsidRPr="00733101" w:rsidRDefault="009D1DE3" w:rsidP="00CE0BF6">
            <w:pPr>
              <w:pStyle w:val="ListParagraph"/>
              <w:numPr>
                <w:ilvl w:val="0"/>
                <w:numId w:val="48"/>
              </w:numPr>
              <w:spacing w:after="6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458F7DFD"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2CE119F2"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2AD13E2"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54E09D11"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47F67875" w14:textId="77777777" w:rsidR="009D1DE3" w:rsidRDefault="009D1DE3" w:rsidP="009D1DE3">
            <w:pPr>
              <w:spacing w:line="276" w:lineRule="auto"/>
              <w:contextualSpacing/>
              <w:jc w:val="both"/>
              <w:rPr>
                <w:rFonts w:ascii="Arial" w:hAnsi="Arial" w:cs="Arial"/>
                <w:sz w:val="18"/>
                <w:szCs w:val="18"/>
              </w:rPr>
            </w:pPr>
          </w:p>
          <w:p w14:paraId="71D5AF7E" w14:textId="77777777" w:rsidR="007F0781" w:rsidRDefault="009D1DE3" w:rsidP="009D1DE3">
            <w:pPr>
              <w:spacing w:line="276"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577EDD4" w:rsidR="009D1DE3" w:rsidRPr="007F0781" w:rsidRDefault="009D1DE3" w:rsidP="009D1DE3">
            <w:pPr>
              <w:spacing w:line="276" w:lineRule="auto"/>
              <w:contextualSpacing/>
              <w:jc w:val="both"/>
              <w:rPr>
                <w:rFonts w:ascii="Arial" w:hAnsi="Arial" w:cs="Arial"/>
                <w:sz w:val="18"/>
                <w:szCs w:val="18"/>
              </w:rPr>
            </w:pPr>
          </w:p>
        </w:tc>
      </w:tr>
    </w:tbl>
    <w:p w14:paraId="127F8983" w14:textId="200FE7AC"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96CB52" w14:textId="77777777" w:rsidR="009D1DE3" w:rsidRPr="00731494" w:rsidRDefault="009D1DE3" w:rsidP="009D1DE3">
            <w:pPr>
              <w:spacing w:before="225" w:after="225"/>
              <w:jc w:val="both"/>
            </w:pPr>
            <w:r w:rsidRPr="00731494">
              <w:rPr>
                <w:rFonts w:ascii="Arial" w:hAnsi="Arial" w:cs="Arial"/>
                <w:color w:val="000000"/>
                <w:sz w:val="18"/>
                <w:szCs w:val="18"/>
              </w:rPr>
              <w:t>ZAVAROVANJE ZA ODPRAVO NAPAK</w:t>
            </w:r>
          </w:p>
          <w:p w14:paraId="5102EAB8"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77F37E31" w14:textId="77777777" w:rsidR="009D1DE3" w:rsidRPr="009A685E" w:rsidRDefault="009D1DE3" w:rsidP="009D1DE3">
            <w:pPr>
              <w:spacing w:line="276" w:lineRule="auto"/>
              <w:jc w:val="both"/>
              <w:rPr>
                <w:rFonts w:ascii="Arial" w:hAnsi="Arial" w:cs="Arial"/>
                <w:sz w:val="18"/>
                <w:szCs w:val="18"/>
              </w:rPr>
            </w:pPr>
          </w:p>
          <w:p w14:paraId="533D067A"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72E46B7" w14:textId="77777777" w:rsidR="009D1DE3" w:rsidRPr="009A685E" w:rsidRDefault="009D1DE3" w:rsidP="009D1DE3">
            <w:pPr>
              <w:spacing w:line="276" w:lineRule="auto"/>
              <w:jc w:val="both"/>
              <w:rPr>
                <w:rFonts w:ascii="Arial" w:hAnsi="Arial" w:cs="Arial"/>
                <w:color w:val="000000" w:themeColor="text1"/>
                <w:sz w:val="18"/>
                <w:szCs w:val="18"/>
              </w:rPr>
            </w:pPr>
          </w:p>
          <w:p w14:paraId="755BD6DC"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5F4EA3D7" w14:textId="77777777" w:rsidR="009D1DE3" w:rsidRPr="009A685E"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6F05AED" w14:textId="77777777" w:rsidR="009D1DE3"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16E9C2A5" w14:textId="77777777" w:rsidR="009D1DE3"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DCE8FE" w:rsidR="00BE7E6E" w:rsidRPr="007F0781" w:rsidRDefault="009D1DE3" w:rsidP="00CE0BF6">
            <w:pPr>
              <w:pStyle w:val="ListParagraph"/>
              <w:numPr>
                <w:ilvl w:val="0"/>
                <w:numId w:val="46"/>
              </w:numPr>
              <w:suppressAutoHyphens/>
              <w:spacing w:before="60" w:after="60"/>
              <w:ind w:left="714" w:hanging="357"/>
              <w:contextualSpacing w:val="0"/>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r w:rsidR="007F0781" w:rsidRPr="007C4AEA">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731494">
              <w:rPr>
                <w:rFonts w:ascii="Arial" w:hAnsi="Arial" w:cs="Arial"/>
                <w:color w:val="000000"/>
                <w:sz w:val="18"/>
                <w:szCs w:val="18"/>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4AFE4AF4" w14:textId="188E5DDE" w:rsidR="007F0781" w:rsidRDefault="007F0781">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0F872FD"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BD74D8">
        <w:rPr>
          <w:rFonts w:ascii="Arial" w:eastAsia="Times New Roman" w:hAnsi="Arial" w:cs="Arial"/>
          <w:b/>
          <w:color w:val="808080" w:themeColor="background1" w:themeShade="80"/>
          <w:sz w:val="18"/>
          <w:szCs w:val="18"/>
          <w:lang w:eastAsia="sl-SI"/>
        </w:rPr>
        <w:t>MOBILNEGA</w:t>
      </w:r>
      <w:r w:rsidR="003B16D5">
        <w:rPr>
          <w:rFonts w:ascii="Arial" w:eastAsia="Times New Roman" w:hAnsi="Arial" w:cs="Arial"/>
          <w:b/>
          <w:color w:val="808080" w:themeColor="background1" w:themeShade="80"/>
          <w:sz w:val="18"/>
          <w:szCs w:val="18"/>
          <w:lang w:eastAsia="sl-SI"/>
        </w:rPr>
        <w:t xml:space="preserve"> DIGITALNEGA</w:t>
      </w:r>
      <w:r w:rsidR="00BD74D8">
        <w:rPr>
          <w:rFonts w:ascii="Arial" w:eastAsia="Times New Roman" w:hAnsi="Arial" w:cs="Arial"/>
          <w:b/>
          <w:color w:val="808080" w:themeColor="background1" w:themeShade="80"/>
          <w:sz w:val="18"/>
          <w:szCs w:val="18"/>
          <w:lang w:eastAsia="sl-SI"/>
        </w:rPr>
        <w:t xml:space="preserve"> RTG APARATA</w:t>
      </w:r>
      <w:r w:rsidR="0082090C" w:rsidRPr="0082090C">
        <w:rPr>
          <w:rFonts w:ascii="Arial" w:eastAsia="Times New Roman" w:hAnsi="Arial" w:cs="Arial"/>
          <w:b/>
          <w:color w:val="808080" w:themeColor="background1" w:themeShade="80"/>
          <w:sz w:val="18"/>
          <w:szCs w:val="18"/>
          <w:lang w:eastAsia="sl-SI"/>
        </w:rPr>
        <w:t xml:space="preserve"> / </w:t>
      </w:r>
      <w:r w:rsidR="00BD74D8">
        <w:rPr>
          <w:rFonts w:ascii="Arial" w:eastAsia="Times New Roman" w:hAnsi="Arial" w:cs="Arial"/>
          <w:b/>
          <w:color w:val="808080" w:themeColor="background1" w:themeShade="80"/>
          <w:sz w:val="18"/>
          <w:szCs w:val="18"/>
          <w:lang w:eastAsia="sl-SI"/>
        </w:rPr>
        <w:t>ULTRAZVOČN</w:t>
      </w:r>
      <w:r w:rsidR="003B16D5">
        <w:rPr>
          <w:rFonts w:ascii="Arial" w:eastAsia="Times New Roman" w:hAnsi="Arial" w:cs="Arial"/>
          <w:b/>
          <w:color w:val="808080" w:themeColor="background1" w:themeShade="80"/>
          <w:sz w:val="18"/>
          <w:szCs w:val="18"/>
          <w:lang w:eastAsia="sl-SI"/>
        </w:rPr>
        <w:t>EGA</w:t>
      </w:r>
      <w:r w:rsidR="00BD74D8">
        <w:rPr>
          <w:rFonts w:ascii="Arial" w:eastAsia="Times New Roman" w:hAnsi="Arial" w:cs="Arial"/>
          <w:b/>
          <w:color w:val="808080" w:themeColor="background1" w:themeShade="80"/>
          <w:sz w:val="18"/>
          <w:szCs w:val="18"/>
          <w:lang w:eastAsia="sl-SI"/>
        </w:rPr>
        <w:t xml:space="preserve"> APARAT</w:t>
      </w:r>
      <w:r w:rsidR="003B16D5">
        <w:rPr>
          <w:rFonts w:ascii="Arial" w:eastAsia="Times New Roman" w:hAnsi="Arial" w:cs="Arial"/>
          <w:b/>
          <w:color w:val="808080" w:themeColor="background1" w:themeShade="80"/>
          <w:sz w:val="18"/>
          <w:szCs w:val="18"/>
          <w:lang w:eastAsia="sl-SI"/>
        </w:rPr>
        <w:t>A</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A26EE6">
      <w:pPr>
        <w:numPr>
          <w:ilvl w:val="0"/>
          <w:numId w:val="29"/>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8A210DE"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372CBE">
        <w:rPr>
          <w:rFonts w:ascii="Arial" w:eastAsia="Calibri" w:hAnsi="Arial" w:cs="Arial"/>
          <w:sz w:val="18"/>
          <w:szCs w:val="18"/>
        </w:rPr>
        <w:t>72</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A26EE6">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A26EE6">
      <w:pPr>
        <w:numPr>
          <w:ilvl w:val="0"/>
          <w:numId w:val="43"/>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A26EE6">
      <w:pPr>
        <w:numPr>
          <w:ilvl w:val="1"/>
          <w:numId w:val="29"/>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A2DF607"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 xml:space="preserve">Odzivni čas za odpravo napak je </w:t>
      </w:r>
      <w:r w:rsidR="003B3D19" w:rsidRPr="0005538B">
        <w:rPr>
          <w:rFonts w:ascii="Arial" w:eastAsia="Times New Roman" w:hAnsi="Arial" w:cs="Arial"/>
          <w:bCs/>
          <w:color w:val="000000" w:themeColor="text1"/>
          <w:sz w:val="18"/>
          <w:szCs w:val="18"/>
          <w:lang w:eastAsia="x-none"/>
        </w:rPr>
        <w:t>največ</w:t>
      </w:r>
      <w:r w:rsidR="00780E10" w:rsidRPr="0005538B">
        <w:rPr>
          <w:rFonts w:ascii="Arial" w:eastAsia="Times New Roman" w:hAnsi="Arial" w:cs="Arial"/>
          <w:bCs/>
          <w:color w:val="000000" w:themeColor="text1"/>
          <w:sz w:val="18"/>
          <w:szCs w:val="18"/>
          <w:lang w:eastAsia="x-none"/>
        </w:rPr>
        <w:t xml:space="preserve"> </w:t>
      </w:r>
      <w:r w:rsidR="00E079DC" w:rsidRPr="0005538B">
        <w:rPr>
          <w:rFonts w:ascii="Arial" w:eastAsia="Times New Roman" w:hAnsi="Arial" w:cs="Arial"/>
          <w:bCs/>
          <w:color w:val="000000" w:themeColor="text1"/>
          <w:sz w:val="18"/>
          <w:szCs w:val="18"/>
          <w:lang w:eastAsia="x-none"/>
        </w:rPr>
        <w:t>2</w:t>
      </w:r>
      <w:r w:rsidR="00780E10" w:rsidRPr="0005538B">
        <w:rPr>
          <w:rFonts w:ascii="Arial" w:eastAsia="Times New Roman" w:hAnsi="Arial" w:cs="Arial"/>
          <w:bCs/>
          <w:color w:val="000000" w:themeColor="text1"/>
          <w:sz w:val="18"/>
          <w:szCs w:val="18"/>
          <w:lang w:eastAsia="x-none"/>
        </w:rPr>
        <w:t xml:space="preserve"> ur</w:t>
      </w:r>
      <w:r w:rsidR="00E079DC" w:rsidRPr="0005538B">
        <w:rPr>
          <w:rFonts w:ascii="Arial" w:eastAsia="Times New Roman" w:hAnsi="Arial" w:cs="Arial"/>
          <w:bCs/>
          <w:color w:val="000000" w:themeColor="text1"/>
          <w:sz w:val="18"/>
          <w:szCs w:val="18"/>
          <w:lang w:eastAsia="x-none"/>
        </w:rPr>
        <w:t>i</w:t>
      </w:r>
      <w:r w:rsidR="00780E10" w:rsidRPr="0005538B">
        <w:rPr>
          <w:rFonts w:ascii="Arial" w:eastAsia="Times New Roman" w:hAnsi="Arial" w:cs="Arial"/>
          <w:bCs/>
          <w:color w:val="000000" w:themeColor="text1"/>
          <w:sz w:val="18"/>
          <w:szCs w:val="18"/>
          <w:lang w:eastAsia="x-none"/>
        </w:rPr>
        <w:t xml:space="preserve"> od trenutka obvestila o napaki ali okvari, pri čemer mora dobavitelj poslati serviserja na lokacijo aparata še isti dan, v kolikor je prijava oziroma obvestilo o napaki s strani naročnika podano do 1</w:t>
      </w:r>
      <w:r w:rsidR="00E079DC" w:rsidRPr="0005538B">
        <w:rPr>
          <w:rFonts w:ascii="Arial" w:eastAsia="Times New Roman" w:hAnsi="Arial" w:cs="Arial"/>
          <w:bCs/>
          <w:color w:val="000000" w:themeColor="text1"/>
          <w:sz w:val="18"/>
          <w:szCs w:val="18"/>
          <w:lang w:eastAsia="x-none"/>
        </w:rPr>
        <w:t>7</w:t>
      </w:r>
      <w:r w:rsidR="00780E10" w:rsidRPr="0005538B">
        <w:rPr>
          <w:rFonts w:ascii="Arial" w:eastAsia="Times New Roman" w:hAnsi="Arial" w:cs="Arial"/>
          <w:bCs/>
          <w:color w:val="000000" w:themeColor="text1"/>
          <w:sz w:val="18"/>
          <w:szCs w:val="18"/>
          <w:lang w:eastAsia="x-none"/>
        </w:rPr>
        <w:t>:00 ure. Navedena zahteva velja tudi za dela proste dneve (nedelje in prazniki)</w:t>
      </w:r>
      <w:r w:rsidR="003B3D19" w:rsidRPr="0005538B">
        <w:rPr>
          <w:rFonts w:ascii="Arial" w:eastAsia="Times New Roman" w:hAnsi="Arial" w:cs="Arial"/>
          <w:bCs/>
          <w:color w:val="000000" w:themeColor="text1"/>
          <w:sz w:val="18"/>
          <w:szCs w:val="18"/>
          <w:lang w:eastAsia="x-none"/>
        </w:rPr>
        <w:t>.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7D00021F"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w:t>
      </w:r>
      <w:r w:rsidRPr="00780E10">
        <w:rPr>
          <w:rFonts w:ascii="Arial" w:eastAsia="Times New Roman" w:hAnsi="Arial" w:cs="Arial"/>
          <w:bCs/>
          <w:i/>
          <w:iCs/>
          <w:color w:val="808080" w:themeColor="background1" w:themeShade="80"/>
          <w:sz w:val="18"/>
          <w:szCs w:val="18"/>
          <w:lang w:eastAsia="x-none"/>
        </w:rPr>
        <w:t>sedem (7) dni od dneva</w:t>
      </w:r>
      <w:r w:rsidR="00780E10">
        <w:rPr>
          <w:rFonts w:ascii="Arial" w:eastAsia="Times New Roman" w:hAnsi="Arial" w:cs="Arial"/>
          <w:bCs/>
          <w:i/>
          <w:iCs/>
          <w:color w:val="808080" w:themeColor="background1" w:themeShade="80"/>
          <w:sz w:val="18"/>
          <w:szCs w:val="18"/>
          <w:lang w:eastAsia="x-none"/>
        </w:rPr>
        <w:t xml:space="preserve"> / </w:t>
      </w:r>
      <w:r w:rsidR="00780E10" w:rsidRPr="00780E10">
        <w:rPr>
          <w:rFonts w:ascii="Arial" w:eastAsia="Times New Roman" w:hAnsi="Arial" w:cs="Arial"/>
          <w:bCs/>
          <w:i/>
          <w:iCs/>
          <w:color w:val="808080" w:themeColor="background1" w:themeShade="80"/>
          <w:sz w:val="18"/>
          <w:szCs w:val="18"/>
          <w:lang w:eastAsia="x-none"/>
        </w:rPr>
        <w:t>oseminštirideset (48) ur od trenutka</w:t>
      </w:r>
      <w:r w:rsidRPr="00005E3C">
        <w:rPr>
          <w:rFonts w:ascii="Arial" w:eastAsia="Times New Roman" w:hAnsi="Arial" w:cs="Arial"/>
          <w:bCs/>
          <w:sz w:val="18"/>
          <w:szCs w:val="18"/>
          <w:lang w:eastAsia="x-none"/>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w:t>
      </w:r>
      <w:r w:rsidRPr="00780E10">
        <w:rPr>
          <w:rFonts w:ascii="Arial" w:eastAsia="Times New Roman" w:hAnsi="Arial" w:cs="Arial"/>
          <w:bCs/>
          <w:i/>
          <w:iCs/>
          <w:color w:val="808080" w:themeColor="background1" w:themeShade="80"/>
          <w:sz w:val="18"/>
          <w:szCs w:val="18"/>
          <w:lang w:eastAsia="x-none"/>
        </w:rPr>
        <w:t>48 ur</w:t>
      </w:r>
      <w:r w:rsidR="00780E10" w:rsidRPr="00780E10">
        <w:rPr>
          <w:rFonts w:ascii="Arial" w:eastAsia="Times New Roman" w:hAnsi="Arial" w:cs="Arial"/>
          <w:bCs/>
          <w:i/>
          <w:iCs/>
          <w:color w:val="808080" w:themeColor="background1" w:themeShade="80"/>
          <w:sz w:val="18"/>
          <w:szCs w:val="18"/>
          <w:lang w:eastAsia="x-none"/>
        </w:rPr>
        <w:t xml:space="preserve"> / 24 ur</w:t>
      </w:r>
      <w:r w:rsidRPr="00005E3C">
        <w:rPr>
          <w:rFonts w:ascii="Arial" w:eastAsia="Times New Roman" w:hAnsi="Arial" w:cs="Arial"/>
          <w:bCs/>
          <w:sz w:val="18"/>
          <w:szCs w:val="18"/>
          <w:lang w:eastAsia="x-none"/>
        </w:rPr>
        <w:t xml:space="preserve">. V kolikor dobavitelj tudi v </w:t>
      </w:r>
      <w:r w:rsidRPr="00780E10">
        <w:rPr>
          <w:rFonts w:ascii="Arial" w:eastAsia="Times New Roman" w:hAnsi="Arial" w:cs="Arial"/>
          <w:bCs/>
          <w:i/>
          <w:iCs/>
          <w:color w:val="808080" w:themeColor="background1" w:themeShade="80"/>
          <w:sz w:val="18"/>
          <w:szCs w:val="18"/>
          <w:lang w:eastAsia="x-none"/>
        </w:rPr>
        <w:t>48 urah</w:t>
      </w:r>
      <w:r w:rsidR="00780E10" w:rsidRPr="00780E10">
        <w:rPr>
          <w:rFonts w:ascii="Arial" w:eastAsia="Times New Roman" w:hAnsi="Arial" w:cs="Arial"/>
          <w:bCs/>
          <w:i/>
          <w:iCs/>
          <w:color w:val="808080" w:themeColor="background1" w:themeShade="80"/>
          <w:sz w:val="18"/>
          <w:szCs w:val="18"/>
          <w:lang w:eastAsia="x-none"/>
        </w:rPr>
        <w:t xml:space="preserve"> / 24 urah</w:t>
      </w:r>
      <w:r w:rsidRPr="00005E3C">
        <w:rPr>
          <w:rFonts w:ascii="Arial" w:eastAsia="Times New Roman" w:hAnsi="Arial" w:cs="Arial"/>
          <w:bCs/>
          <w:sz w:val="18"/>
          <w:szCs w:val="18"/>
          <w:lang w:eastAsia="x-none"/>
        </w:rPr>
        <w:t xml:space="preserve">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91E9F0B" w14:textId="77777777" w:rsidR="00DA7A4E" w:rsidRDefault="00DA7A4E" w:rsidP="0034300A">
      <w:pPr>
        <w:spacing w:after="0"/>
        <w:ind w:left="709" w:hanging="1"/>
        <w:jc w:val="both"/>
        <w:rPr>
          <w:rFonts w:ascii="Arial" w:eastAsia="Times New Roman" w:hAnsi="Arial" w:cs="Arial"/>
          <w:sz w:val="18"/>
          <w:szCs w:val="18"/>
          <w:lang w:eastAsia="x-none"/>
        </w:rPr>
      </w:pPr>
    </w:p>
    <w:p w14:paraId="319CAD4A" w14:textId="372D3AC0" w:rsidR="00DA7A4E" w:rsidRPr="0034300A" w:rsidRDefault="00DA7A4E" w:rsidP="0034300A">
      <w:pPr>
        <w:spacing w:after="0"/>
        <w:ind w:left="709" w:hanging="1"/>
        <w:jc w:val="both"/>
        <w:rPr>
          <w:rFonts w:ascii="Arial" w:eastAsia="Times New Roman" w:hAnsi="Arial" w:cs="Arial"/>
          <w:sz w:val="18"/>
          <w:szCs w:val="18"/>
          <w:lang w:eastAsia="x-none"/>
        </w:rPr>
      </w:pPr>
      <w:r w:rsidRPr="00DA7A4E">
        <w:rPr>
          <w:rFonts w:ascii="Arial" w:eastAsia="Times New Roman" w:hAnsi="Arial" w:cs="Arial"/>
          <w:sz w:val="18"/>
          <w:szCs w:val="18"/>
          <w:lang w:eastAsia="x-none"/>
        </w:rPr>
        <w:t>Jezik komunikacije med naročnikom in servisom oziroma serviserji je slovenski.</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A26EE6">
      <w:pPr>
        <w:numPr>
          <w:ilvl w:val="0"/>
          <w:numId w:val="26"/>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C6DF1CA" w:rsidR="0034300A" w:rsidRPr="0034300A" w:rsidRDefault="0034300A" w:rsidP="00A26EE6">
      <w:pPr>
        <w:numPr>
          <w:ilvl w:val="1"/>
          <w:numId w:val="26"/>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372CBE">
        <w:rPr>
          <w:rFonts w:ascii="Arial" w:eastAsia="Times New Roman" w:hAnsi="Arial" w:cs="Arial"/>
          <w:color w:val="000000"/>
          <w:sz w:val="18"/>
          <w:szCs w:val="18"/>
          <w:lang w:eastAsia="x-none"/>
        </w:rPr>
        <w:t>72</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A26EE6">
      <w:pPr>
        <w:numPr>
          <w:ilvl w:val="1"/>
          <w:numId w:val="27"/>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A26EE6">
      <w:pPr>
        <w:numPr>
          <w:ilvl w:val="0"/>
          <w:numId w:val="41"/>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70E17D64" w:rsidR="0034300A" w:rsidRPr="0034300A" w:rsidRDefault="0034300A" w:rsidP="00A26EE6">
      <w:pPr>
        <w:numPr>
          <w:ilvl w:val="1"/>
          <w:numId w:val="33"/>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72CBE">
        <w:rPr>
          <w:rFonts w:ascii="Arial" w:eastAsia="Calibri" w:hAnsi="Arial" w:cs="Arial"/>
          <w:sz w:val="18"/>
          <w:szCs w:val="18"/>
        </w:rPr>
        <w:t>72</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r w:rsidR="008500B4" w:rsidRPr="0034300A" w14:paraId="6D3E7367" w14:textId="77777777" w:rsidTr="00A11576">
        <w:tc>
          <w:tcPr>
            <w:tcW w:w="3827" w:type="dxa"/>
          </w:tcPr>
          <w:p w14:paraId="64D6BA5E" w14:textId="0C922FF4" w:rsidR="008500B4" w:rsidRDefault="008500B4" w:rsidP="003B3D19">
            <w:pPr>
              <w:rPr>
                <w:rFonts w:ascii="Arial" w:hAnsi="Arial" w:cs="Arial"/>
                <w:sz w:val="18"/>
                <w:szCs w:val="18"/>
                <w:lang w:eastAsia="sl-SI"/>
              </w:rPr>
            </w:pPr>
            <w:r>
              <w:rPr>
                <w:rFonts w:ascii="Arial" w:hAnsi="Arial" w:cs="Arial"/>
                <w:sz w:val="18"/>
                <w:szCs w:val="18"/>
                <w:lang w:eastAsia="sl-SI"/>
              </w:rPr>
              <w:t>za obdobje od 36 – 48 meseca</w:t>
            </w:r>
          </w:p>
        </w:tc>
        <w:tc>
          <w:tcPr>
            <w:tcW w:w="2552" w:type="dxa"/>
          </w:tcPr>
          <w:p w14:paraId="1CB8995E" w14:textId="77777777" w:rsidR="008500B4" w:rsidRPr="0034300A" w:rsidRDefault="008500B4" w:rsidP="003B3D19">
            <w:pPr>
              <w:rPr>
                <w:rFonts w:ascii="Arial" w:hAnsi="Arial" w:cs="Arial"/>
                <w:sz w:val="18"/>
                <w:szCs w:val="18"/>
                <w:lang w:eastAsia="sl-SI"/>
              </w:rPr>
            </w:pPr>
          </w:p>
        </w:tc>
        <w:tc>
          <w:tcPr>
            <w:tcW w:w="2410" w:type="dxa"/>
          </w:tcPr>
          <w:p w14:paraId="70E0703B" w14:textId="77777777" w:rsidR="008500B4" w:rsidRPr="0034300A" w:rsidRDefault="008500B4" w:rsidP="003B3D19">
            <w:pPr>
              <w:rPr>
                <w:rFonts w:ascii="Arial" w:hAnsi="Arial" w:cs="Arial"/>
                <w:sz w:val="18"/>
                <w:szCs w:val="18"/>
                <w:lang w:eastAsia="sl-SI"/>
              </w:rPr>
            </w:pPr>
          </w:p>
        </w:tc>
      </w:tr>
      <w:tr w:rsidR="008500B4" w:rsidRPr="0034300A" w14:paraId="215F3C9A" w14:textId="77777777" w:rsidTr="00A11576">
        <w:tc>
          <w:tcPr>
            <w:tcW w:w="3827" w:type="dxa"/>
          </w:tcPr>
          <w:p w14:paraId="7AC3343C" w14:textId="0F08D1E8" w:rsidR="008500B4" w:rsidRDefault="008500B4" w:rsidP="003B3D19">
            <w:pPr>
              <w:rPr>
                <w:rFonts w:ascii="Arial" w:hAnsi="Arial" w:cs="Arial"/>
                <w:sz w:val="18"/>
                <w:szCs w:val="18"/>
                <w:lang w:eastAsia="sl-SI"/>
              </w:rPr>
            </w:pPr>
            <w:r>
              <w:rPr>
                <w:rFonts w:ascii="Arial" w:hAnsi="Arial" w:cs="Arial"/>
                <w:sz w:val="18"/>
                <w:szCs w:val="18"/>
                <w:lang w:eastAsia="sl-SI"/>
              </w:rPr>
              <w:t>za obdobje od 48 – 60 meseca</w:t>
            </w:r>
          </w:p>
        </w:tc>
        <w:tc>
          <w:tcPr>
            <w:tcW w:w="2552" w:type="dxa"/>
          </w:tcPr>
          <w:p w14:paraId="2DB7D1BE" w14:textId="77777777" w:rsidR="008500B4" w:rsidRPr="0034300A" w:rsidRDefault="008500B4" w:rsidP="003B3D19">
            <w:pPr>
              <w:rPr>
                <w:rFonts w:ascii="Arial" w:hAnsi="Arial" w:cs="Arial"/>
                <w:sz w:val="18"/>
                <w:szCs w:val="18"/>
                <w:lang w:eastAsia="sl-SI"/>
              </w:rPr>
            </w:pPr>
          </w:p>
        </w:tc>
        <w:tc>
          <w:tcPr>
            <w:tcW w:w="2410" w:type="dxa"/>
          </w:tcPr>
          <w:p w14:paraId="7FF627BB" w14:textId="77777777" w:rsidR="008500B4" w:rsidRPr="0034300A" w:rsidRDefault="008500B4" w:rsidP="003B3D19">
            <w:pPr>
              <w:rPr>
                <w:rFonts w:ascii="Arial" w:hAnsi="Arial" w:cs="Arial"/>
                <w:sz w:val="18"/>
                <w:szCs w:val="18"/>
                <w:lang w:eastAsia="sl-SI"/>
              </w:rPr>
            </w:pPr>
          </w:p>
        </w:tc>
      </w:tr>
      <w:tr w:rsidR="00372CBE" w:rsidRPr="0034300A" w14:paraId="51D44080" w14:textId="77777777" w:rsidTr="00A11576">
        <w:tc>
          <w:tcPr>
            <w:tcW w:w="3827" w:type="dxa"/>
          </w:tcPr>
          <w:p w14:paraId="76CA02E0" w14:textId="2C5323A4" w:rsidR="00372CBE" w:rsidRDefault="00372CBE" w:rsidP="003B3D19">
            <w:pPr>
              <w:rPr>
                <w:rFonts w:ascii="Arial" w:hAnsi="Arial" w:cs="Arial"/>
                <w:sz w:val="18"/>
                <w:szCs w:val="18"/>
                <w:lang w:eastAsia="sl-SI"/>
              </w:rPr>
            </w:pPr>
            <w:r>
              <w:rPr>
                <w:rFonts w:ascii="Arial" w:hAnsi="Arial" w:cs="Arial"/>
                <w:sz w:val="18"/>
                <w:szCs w:val="18"/>
                <w:lang w:eastAsia="sl-SI"/>
              </w:rPr>
              <w:t>Za obdobje od 60 – 72 meseca</w:t>
            </w:r>
          </w:p>
        </w:tc>
        <w:tc>
          <w:tcPr>
            <w:tcW w:w="2552" w:type="dxa"/>
          </w:tcPr>
          <w:p w14:paraId="3EDD4F66" w14:textId="77777777" w:rsidR="00372CBE" w:rsidRPr="0034300A" w:rsidRDefault="00372CBE" w:rsidP="003B3D19">
            <w:pPr>
              <w:rPr>
                <w:rFonts w:ascii="Arial" w:hAnsi="Arial" w:cs="Arial"/>
                <w:sz w:val="18"/>
                <w:szCs w:val="18"/>
                <w:lang w:eastAsia="sl-SI"/>
              </w:rPr>
            </w:pPr>
          </w:p>
        </w:tc>
        <w:tc>
          <w:tcPr>
            <w:tcW w:w="2410" w:type="dxa"/>
          </w:tcPr>
          <w:p w14:paraId="4B3BD7D7" w14:textId="77777777" w:rsidR="00372CBE" w:rsidRPr="0034300A" w:rsidRDefault="00372CBE"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w:t>
      </w:r>
      <w:r w:rsidRPr="0034300A">
        <w:rPr>
          <w:rFonts w:ascii="Arial" w:eastAsia="Times New Roman" w:hAnsi="Arial" w:cs="Arial"/>
          <w:sz w:val="18"/>
          <w:szCs w:val="18"/>
          <w:lang w:eastAsia="sl-SI"/>
        </w:rPr>
        <w:lastRenderedPageBreak/>
        <w:t>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A26EE6">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A26EE6">
      <w:pPr>
        <w:numPr>
          <w:ilvl w:val="0"/>
          <w:numId w:val="34"/>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74C95509" w:rsidR="0034300A" w:rsidRPr="0034300A" w:rsidRDefault="0034300A" w:rsidP="00A26EE6">
      <w:pPr>
        <w:numPr>
          <w:ilvl w:val="0"/>
          <w:numId w:val="36"/>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5F2933">
        <w:rPr>
          <w:rFonts w:ascii="Arial" w:eastAsia="Calibri" w:hAnsi="Arial" w:cs="Arial"/>
          <w:sz w:val="18"/>
          <w:szCs w:val="18"/>
          <w:lang w:eastAsia="x-none"/>
        </w:rPr>
        <w:t>bančno garancijo oziroma kavcijsko zavarovanje</w:t>
      </w:r>
      <w:r w:rsidRPr="0034300A">
        <w:rPr>
          <w:rFonts w:ascii="Arial" w:eastAsia="Calibri" w:hAnsi="Arial" w:cs="Arial"/>
          <w:sz w:val="18"/>
          <w:szCs w:val="18"/>
          <w:lang w:eastAsia="x-none"/>
        </w:rPr>
        <w:t xml:space="preserve">) v višini 10% pogodbene vrednosti vključno </w:t>
      </w:r>
      <w:r w:rsidR="007368FD">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72CBE">
        <w:rPr>
          <w:rFonts w:ascii="Arial" w:eastAsia="Calibri" w:hAnsi="Arial" w:cs="Arial"/>
          <w:sz w:val="18"/>
          <w:szCs w:val="18"/>
          <w:lang w:eastAsia="x-none"/>
        </w:rPr>
        <w:t xml:space="preserve">72 </w:t>
      </w:r>
      <w:r w:rsidRPr="0034300A">
        <w:rPr>
          <w:rFonts w:ascii="Arial" w:eastAsia="Calibri" w:hAnsi="Arial" w:cs="Arial"/>
          <w:sz w:val="18"/>
          <w:szCs w:val="18"/>
          <w:lang w:eastAsia="x-none"/>
        </w:rPr>
        <w:t xml:space="preserve">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A26EE6">
      <w:pPr>
        <w:numPr>
          <w:ilvl w:val="0"/>
          <w:numId w:val="23"/>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lastRenderedPageBreak/>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A26EE6">
      <w:pPr>
        <w:numPr>
          <w:ilvl w:val="0"/>
          <w:numId w:val="30"/>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A26EE6">
      <w:pPr>
        <w:numPr>
          <w:ilvl w:val="0"/>
          <w:numId w:val="28"/>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A26EE6">
      <w:pPr>
        <w:numPr>
          <w:ilvl w:val="1"/>
          <w:numId w:val="30"/>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w:t>
      </w:r>
      <w:r w:rsidRPr="0034300A">
        <w:rPr>
          <w:rFonts w:ascii="Arial" w:eastAsia="Times New Roman" w:hAnsi="Arial" w:cs="Arial"/>
          <w:sz w:val="18"/>
          <w:szCs w:val="18"/>
          <w:lang w:eastAsia="sl-SI"/>
        </w:rPr>
        <w:lastRenderedPageBreak/>
        <w:t xml:space="preserve">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A26EE6">
      <w:pPr>
        <w:numPr>
          <w:ilvl w:val="1"/>
          <w:numId w:val="30"/>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DCE4" w14:textId="77777777" w:rsidR="00B7554C" w:rsidRDefault="00B7554C" w:rsidP="006975C6">
      <w:pPr>
        <w:spacing w:after="0" w:line="240" w:lineRule="auto"/>
      </w:pPr>
      <w:r>
        <w:separator/>
      </w:r>
    </w:p>
  </w:endnote>
  <w:endnote w:type="continuationSeparator" w:id="0">
    <w:p w14:paraId="055B66B6" w14:textId="77777777" w:rsidR="00B7554C" w:rsidRDefault="00B7554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C150E" w:rsidRPr="0086756A" w:rsidRDefault="007C150E" w:rsidP="00432E71">
    <w:pPr>
      <w:pStyle w:val="Footer"/>
      <w:shd w:val="clear" w:color="auto" w:fill="FFFFFF" w:themeFill="background1"/>
      <w:ind w:left="7513"/>
      <w:jc w:val="center"/>
      <w:rPr>
        <w:rFonts w:ascii="Arial" w:hAnsi="Arial" w:cs="Arial"/>
        <w:sz w:val="10"/>
        <w:szCs w:val="10"/>
      </w:rPr>
    </w:pPr>
  </w:p>
  <w:p w14:paraId="01347CEE" w14:textId="77777777" w:rsidR="007C150E"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C150E" w:rsidRPr="00261B06">
          <w:rPr>
            <w:rFonts w:ascii="Arial" w:hAnsi="Arial" w:cs="Arial"/>
            <w:sz w:val="18"/>
            <w:szCs w:val="18"/>
          </w:rPr>
          <w:fldChar w:fldCharType="begin"/>
        </w:r>
        <w:r w:rsidR="007C150E" w:rsidRPr="00261B06">
          <w:rPr>
            <w:rFonts w:ascii="Arial" w:hAnsi="Arial" w:cs="Arial"/>
            <w:sz w:val="18"/>
            <w:szCs w:val="18"/>
          </w:rPr>
          <w:instrText xml:space="preserve"> PAGE   \* MERGEFORMAT </w:instrText>
        </w:r>
        <w:r w:rsidR="007C150E" w:rsidRPr="00261B06">
          <w:rPr>
            <w:rFonts w:ascii="Arial" w:hAnsi="Arial" w:cs="Arial"/>
            <w:sz w:val="18"/>
            <w:szCs w:val="18"/>
          </w:rPr>
          <w:fldChar w:fldCharType="separate"/>
        </w:r>
        <w:r w:rsidR="007C150E">
          <w:rPr>
            <w:rFonts w:ascii="Arial" w:hAnsi="Arial" w:cs="Arial"/>
            <w:sz w:val="18"/>
            <w:szCs w:val="18"/>
          </w:rPr>
          <w:t>2</w:t>
        </w:r>
        <w:r w:rsidR="007C150E" w:rsidRPr="00261B06">
          <w:rPr>
            <w:rFonts w:ascii="Arial" w:hAnsi="Arial" w:cs="Arial"/>
            <w:noProof/>
            <w:sz w:val="18"/>
            <w:szCs w:val="18"/>
          </w:rPr>
          <w:fldChar w:fldCharType="end"/>
        </w:r>
      </w:sdtContent>
    </w:sdt>
  </w:p>
  <w:p w14:paraId="55A96823" w14:textId="77777777" w:rsidR="007C150E" w:rsidRDefault="007C150E"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C150E" w:rsidRDefault="007C150E" w:rsidP="00432E71">
    <w:pPr>
      <w:pStyle w:val="Footer"/>
      <w:jc w:val="center"/>
      <w:rPr>
        <w:rFonts w:ascii="Arial" w:hAnsi="Arial" w:cs="Arial"/>
        <w:sz w:val="18"/>
        <w:szCs w:val="18"/>
      </w:rPr>
    </w:pPr>
  </w:p>
  <w:p w14:paraId="2F869CB4" w14:textId="252446FA" w:rsidR="007C150E" w:rsidRPr="00432E71" w:rsidRDefault="007C150E" w:rsidP="004F1646">
    <w:pPr>
      <w:pStyle w:val="Footer"/>
      <w:jc w:val="center"/>
      <w:rPr>
        <w:rFonts w:ascii="Arial" w:hAnsi="Arial" w:cs="Arial"/>
        <w:b/>
        <w:bCs/>
        <w:sz w:val="18"/>
        <w:szCs w:val="18"/>
      </w:rPr>
    </w:pPr>
    <w:r w:rsidRPr="004F1646">
      <w:rPr>
        <w:rFonts w:ascii="Arial" w:hAnsi="Arial" w:cs="Arial"/>
        <w:b/>
        <w:bCs/>
        <w:sz w:val="18"/>
        <w:szCs w:val="18"/>
      </w:rPr>
      <w:t xml:space="preserve">Nakup </w:t>
    </w:r>
    <w:r>
      <w:rPr>
        <w:rFonts w:ascii="Arial" w:hAnsi="Arial" w:cs="Arial"/>
        <w:b/>
        <w:bCs/>
        <w:sz w:val="18"/>
        <w:szCs w:val="18"/>
      </w:rPr>
      <w:t>dveh</w:t>
    </w:r>
    <w:r w:rsidRPr="004F1646">
      <w:rPr>
        <w:rFonts w:ascii="Arial" w:hAnsi="Arial" w:cs="Arial"/>
        <w:b/>
        <w:bCs/>
        <w:sz w:val="18"/>
        <w:szCs w:val="18"/>
      </w:rPr>
      <w:t xml:space="preserve"> (</w:t>
    </w:r>
    <w:r>
      <w:rPr>
        <w:rFonts w:ascii="Arial" w:hAnsi="Arial" w:cs="Arial"/>
        <w:b/>
        <w:bCs/>
        <w:sz w:val="18"/>
        <w:szCs w:val="18"/>
      </w:rPr>
      <w:t>2</w:t>
    </w:r>
    <w:r w:rsidRPr="004F1646">
      <w:rPr>
        <w:rFonts w:ascii="Arial" w:hAnsi="Arial" w:cs="Arial"/>
        <w:b/>
        <w:bCs/>
        <w:sz w:val="18"/>
        <w:szCs w:val="18"/>
      </w:rPr>
      <w:t xml:space="preserve">) mobilnih rentgenskih aparatov in dveh (2) ultrazvočnih aparatov za potrebe radioloških </w:t>
    </w:r>
    <w:r>
      <w:rPr>
        <w:rFonts w:ascii="Arial" w:hAnsi="Arial" w:cs="Arial"/>
        <w:b/>
        <w:bCs/>
        <w:sz w:val="18"/>
        <w:szCs w:val="18"/>
      </w:rPr>
      <w:t>preiskav</w:t>
    </w:r>
    <w:r w:rsidRPr="004F1646">
      <w:rPr>
        <w:rFonts w:ascii="Arial" w:hAnsi="Arial" w:cs="Arial"/>
        <w:b/>
        <w:bCs/>
        <w:sz w:val="18"/>
        <w:szCs w:val="18"/>
      </w:rPr>
      <w:t xml:space="preserve"> UKCL</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C150E" w:rsidRDefault="007C150E"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C150E" w:rsidRDefault="007C150E"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C150E" w:rsidRDefault="007C150E"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C150E" w:rsidRDefault="007C150E"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C150E" w:rsidRDefault="007C150E"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7C150E" w:rsidRDefault="007C150E"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C150E" w:rsidRDefault="007C150E"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C150E" w:rsidRDefault="007C150E"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C150E" w:rsidRDefault="007C150E"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2C31" w14:textId="77777777" w:rsidR="00B7554C" w:rsidRDefault="00B7554C" w:rsidP="006975C6">
      <w:pPr>
        <w:spacing w:after="0" w:line="240" w:lineRule="auto"/>
      </w:pPr>
      <w:r>
        <w:separator/>
      </w:r>
    </w:p>
  </w:footnote>
  <w:footnote w:type="continuationSeparator" w:id="0">
    <w:p w14:paraId="09EA28EE" w14:textId="77777777" w:rsidR="00B7554C" w:rsidRDefault="00B7554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C150E" w:rsidRDefault="007C150E"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C150E" w:rsidRDefault="007C150E" w:rsidP="00432E71">
    <w:pPr>
      <w:pStyle w:val="Header"/>
    </w:pPr>
  </w:p>
  <w:p w14:paraId="38A8D3E6" w14:textId="77777777" w:rsidR="007C150E" w:rsidRDefault="007C150E" w:rsidP="00432E71">
    <w:pPr>
      <w:pStyle w:val="Header"/>
    </w:pPr>
  </w:p>
  <w:p w14:paraId="3FD602BC" w14:textId="77777777" w:rsidR="007C150E" w:rsidRDefault="007C150E" w:rsidP="00432E71">
    <w:pPr>
      <w:pStyle w:val="Header"/>
    </w:pPr>
  </w:p>
  <w:p w14:paraId="56B0DA13" w14:textId="77777777" w:rsidR="007C150E" w:rsidRPr="00432E71" w:rsidRDefault="007C150E"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0163E"/>
    <w:multiLevelType w:val="hybridMultilevel"/>
    <w:tmpl w:val="09B6EAD0"/>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06228D"/>
    <w:multiLevelType w:val="hybridMultilevel"/>
    <w:tmpl w:val="A448D9E4"/>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8E27E8A"/>
    <w:multiLevelType w:val="hybridMultilevel"/>
    <w:tmpl w:val="E488DC0A"/>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CE6B1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D4C171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BC4F8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516505"/>
    <w:multiLevelType w:val="hybridMultilevel"/>
    <w:tmpl w:val="69066D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4021C2"/>
    <w:multiLevelType w:val="hybridMultilevel"/>
    <w:tmpl w:val="AF14FDB6"/>
    <w:lvl w:ilvl="0" w:tplc="BCF0D5EA">
      <w:start w:val="7"/>
      <w:numFmt w:val="bullet"/>
      <w:lvlText w:val="-"/>
      <w:lvlJc w:val="left"/>
      <w:pPr>
        <w:ind w:left="502" w:hanging="360"/>
      </w:pPr>
      <w:rPr>
        <w:rFonts w:ascii="Arial" w:eastAsia="Times New Roman" w:hAnsi="Aria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7CD23C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4"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5" w15:restartNumberingAfterBreak="0">
    <w:nsid w:val="313611B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7"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D7049B"/>
    <w:multiLevelType w:val="hybridMultilevel"/>
    <w:tmpl w:val="35F41E2E"/>
    <w:lvl w:ilvl="0" w:tplc="2C007B92">
      <w:start w:val="1"/>
      <w:numFmt w:val="bullet"/>
      <w:lvlText w:val=""/>
      <w:lvlJc w:val="left"/>
      <w:pPr>
        <w:ind w:left="360" w:hanging="360"/>
      </w:pPr>
      <w:rPr>
        <w:rFonts w:ascii="Wingdings" w:hAnsi="Wingdings"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309052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30C755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AA71CD2"/>
    <w:multiLevelType w:val="hybridMultilevel"/>
    <w:tmpl w:val="B11AE3DE"/>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341A5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4" w15:restartNumberingAfterBreak="0">
    <w:nsid w:val="50505C6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1172ADA"/>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3971263"/>
    <w:multiLevelType w:val="hybridMultilevel"/>
    <w:tmpl w:val="66288898"/>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FA2255"/>
    <w:multiLevelType w:val="hybridMultilevel"/>
    <w:tmpl w:val="D1122082"/>
    <w:lvl w:ilvl="0" w:tplc="6BDC79EE">
      <w:numFmt w:val="bullet"/>
      <w:lvlText w:val="•"/>
      <w:lvlJc w:val="left"/>
      <w:pPr>
        <w:ind w:left="1205" w:hanging="42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AA948D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DBB222B"/>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E7E4AF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0B72748"/>
    <w:multiLevelType w:val="hybridMultilevel"/>
    <w:tmpl w:val="493E4CA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4" w15:restartNumberingAfterBreak="0">
    <w:nsid w:val="611D6867"/>
    <w:multiLevelType w:val="hybridMultilevel"/>
    <w:tmpl w:val="24AEA7A0"/>
    <w:lvl w:ilvl="0" w:tplc="1526BF90">
      <w:start w:val="1"/>
      <w:numFmt w:val="upperLetter"/>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14A0F0E"/>
    <w:multiLevelType w:val="hybridMultilevel"/>
    <w:tmpl w:val="8184092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1F52D5E"/>
    <w:multiLevelType w:val="hybridMultilevel"/>
    <w:tmpl w:val="6CE296C2"/>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60"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C01C53"/>
    <w:multiLevelType w:val="hybridMultilevel"/>
    <w:tmpl w:val="9B64DD6A"/>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7D222AB"/>
    <w:multiLevelType w:val="hybridMultilevel"/>
    <w:tmpl w:val="766801BE"/>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3"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6A006036"/>
    <w:multiLevelType w:val="hybridMultilevel"/>
    <w:tmpl w:val="5E22AD6E"/>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8171F7"/>
    <w:multiLevelType w:val="hybridMultilevel"/>
    <w:tmpl w:val="CE4CD3FE"/>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D7B6898"/>
    <w:multiLevelType w:val="hybridMultilevel"/>
    <w:tmpl w:val="CDA4CA28"/>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9" w15:restartNumberingAfterBreak="0">
    <w:nsid w:val="746C1CB7"/>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66C584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780F28E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7" w15:restartNumberingAfterBreak="0">
    <w:nsid w:val="7CA04A75"/>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9"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80"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0225605">
    <w:abstractNumId w:val="43"/>
  </w:num>
  <w:num w:numId="2" w16cid:durableId="703554827">
    <w:abstractNumId w:val="23"/>
  </w:num>
  <w:num w:numId="3" w16cid:durableId="170686263">
    <w:abstractNumId w:val="27"/>
  </w:num>
  <w:num w:numId="4" w16cid:durableId="1615212056">
    <w:abstractNumId w:val="76"/>
  </w:num>
  <w:num w:numId="5" w16cid:durableId="1228614607">
    <w:abstractNumId w:val="78"/>
  </w:num>
  <w:num w:numId="6" w16cid:durableId="116216324">
    <w:abstractNumId w:val="24"/>
  </w:num>
  <w:num w:numId="7" w16cid:durableId="457073052">
    <w:abstractNumId w:val="28"/>
  </w:num>
  <w:num w:numId="8" w16cid:durableId="453332086">
    <w:abstractNumId w:val="79"/>
  </w:num>
  <w:num w:numId="9" w16cid:durableId="847791775">
    <w:abstractNumId w:val="26"/>
  </w:num>
  <w:num w:numId="10" w16cid:durableId="1869487524">
    <w:abstractNumId w:val="20"/>
  </w:num>
  <w:num w:numId="11" w16cid:durableId="1933195849">
    <w:abstractNumId w:val="12"/>
  </w:num>
  <w:num w:numId="12" w16cid:durableId="897059829">
    <w:abstractNumId w:val="59"/>
  </w:num>
  <w:num w:numId="13" w16cid:durableId="7285720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4516328">
    <w:abstractNumId w:val="32"/>
  </w:num>
  <w:num w:numId="15" w16cid:durableId="667098559">
    <w:abstractNumId w:val="58"/>
  </w:num>
  <w:num w:numId="16" w16cid:durableId="1304654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244778">
    <w:abstractNumId w:val="13"/>
  </w:num>
  <w:num w:numId="18" w16cid:durableId="731078650">
    <w:abstractNumId w:val="33"/>
  </w:num>
  <w:num w:numId="19" w16cid:durableId="1965849592">
    <w:abstractNumId w:val="1"/>
  </w:num>
  <w:num w:numId="20" w16cid:durableId="2022775010">
    <w:abstractNumId w:val="47"/>
  </w:num>
  <w:num w:numId="21" w16cid:durableId="463624085">
    <w:abstractNumId w:val="9"/>
  </w:num>
  <w:num w:numId="22" w16cid:durableId="1208295303">
    <w:abstractNumId w:val="67"/>
  </w:num>
  <w:num w:numId="23" w16cid:durableId="1169907601">
    <w:abstractNumId w:val="71"/>
  </w:num>
  <w:num w:numId="24" w16cid:durableId="1468281494">
    <w:abstractNumId w:val="38"/>
  </w:num>
  <w:num w:numId="25" w16cid:durableId="10652281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5887680">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830739">
    <w:abstractNumId w:val="63"/>
  </w:num>
  <w:num w:numId="28" w16cid:durableId="79189768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3278498">
    <w:abstractNumId w:val="34"/>
  </w:num>
  <w:num w:numId="30" w16cid:durableId="1369649785">
    <w:abstractNumId w:val="22"/>
  </w:num>
  <w:num w:numId="31" w16cid:durableId="183984479">
    <w:abstractNumId w:val="4"/>
  </w:num>
  <w:num w:numId="32" w16cid:durableId="1883439735">
    <w:abstractNumId w:val="5"/>
  </w:num>
  <w:num w:numId="33" w16cid:durableId="347296773">
    <w:abstractNumId w:val="10"/>
  </w:num>
  <w:num w:numId="34" w16cid:durableId="937517812">
    <w:abstractNumId w:val="37"/>
  </w:num>
  <w:num w:numId="35" w16cid:durableId="1653679752">
    <w:abstractNumId w:val="74"/>
  </w:num>
  <w:num w:numId="36" w16cid:durableId="895553563">
    <w:abstractNumId w:val="14"/>
  </w:num>
  <w:num w:numId="37" w16cid:durableId="134881505">
    <w:abstractNumId w:val="8"/>
  </w:num>
  <w:num w:numId="38" w16cid:durableId="1466511468">
    <w:abstractNumId w:val="41"/>
  </w:num>
  <w:num w:numId="39" w16cid:durableId="1454250583">
    <w:abstractNumId w:val="75"/>
  </w:num>
  <w:num w:numId="40" w16cid:durableId="1492983384">
    <w:abstractNumId w:val="29"/>
  </w:num>
  <w:num w:numId="41" w16cid:durableId="1202670940">
    <w:abstractNumId w:val="73"/>
  </w:num>
  <w:num w:numId="42" w16cid:durableId="1931546179">
    <w:abstractNumId w:val="66"/>
  </w:num>
  <w:num w:numId="43" w16cid:durableId="1622299251">
    <w:abstractNumId w:val="57"/>
  </w:num>
  <w:num w:numId="44" w16cid:durableId="724449353">
    <w:abstractNumId w:val="80"/>
  </w:num>
  <w:num w:numId="45" w16cid:durableId="856506714">
    <w:abstractNumId w:val="30"/>
  </w:num>
  <w:num w:numId="46" w16cid:durableId="1331328423">
    <w:abstractNumId w:val="60"/>
  </w:num>
  <w:num w:numId="47" w16cid:durableId="488012675">
    <w:abstractNumId w:val="17"/>
  </w:num>
  <w:num w:numId="48" w16cid:durableId="80374478">
    <w:abstractNumId w:val="42"/>
  </w:num>
  <w:num w:numId="49" w16cid:durableId="1816217273">
    <w:abstractNumId w:val="44"/>
  </w:num>
  <w:num w:numId="50" w16cid:durableId="1952321031">
    <w:abstractNumId w:val="77"/>
  </w:num>
  <w:num w:numId="51" w16cid:durableId="81609391">
    <w:abstractNumId w:val="51"/>
  </w:num>
  <w:num w:numId="52" w16cid:durableId="663558095">
    <w:abstractNumId w:val="62"/>
  </w:num>
  <w:num w:numId="53" w16cid:durableId="241530254">
    <w:abstractNumId w:val="25"/>
  </w:num>
  <w:num w:numId="54" w16cid:durableId="508912217">
    <w:abstractNumId w:val="15"/>
  </w:num>
  <w:num w:numId="55" w16cid:durableId="365368934">
    <w:abstractNumId w:val="53"/>
  </w:num>
  <w:num w:numId="56" w16cid:durableId="308443939">
    <w:abstractNumId w:val="36"/>
  </w:num>
  <w:num w:numId="57" w16cid:durableId="393554563">
    <w:abstractNumId w:val="72"/>
  </w:num>
  <w:num w:numId="58" w16cid:durableId="605774677">
    <w:abstractNumId w:val="35"/>
  </w:num>
  <w:num w:numId="59" w16cid:durableId="1860847168">
    <w:abstractNumId w:val="45"/>
  </w:num>
  <w:num w:numId="60" w16cid:durableId="500782890">
    <w:abstractNumId w:val="69"/>
  </w:num>
  <w:num w:numId="61" w16cid:durableId="2134667204">
    <w:abstractNumId w:val="21"/>
  </w:num>
  <w:num w:numId="62" w16cid:durableId="2047412842">
    <w:abstractNumId w:val="11"/>
  </w:num>
  <w:num w:numId="63" w16cid:durableId="720596943">
    <w:abstractNumId w:val="16"/>
  </w:num>
  <w:num w:numId="64" w16cid:durableId="2014724613">
    <w:abstractNumId w:val="70"/>
  </w:num>
  <w:num w:numId="65" w16cid:durableId="1601836799">
    <w:abstractNumId w:val="18"/>
  </w:num>
  <w:num w:numId="66" w16cid:durableId="2030907334">
    <w:abstractNumId w:val="40"/>
  </w:num>
  <w:num w:numId="67" w16cid:durableId="1357971528">
    <w:abstractNumId w:val="50"/>
  </w:num>
  <w:num w:numId="68" w16cid:durableId="926310204">
    <w:abstractNumId w:val="48"/>
  </w:num>
  <w:num w:numId="69" w16cid:durableId="305202991">
    <w:abstractNumId w:val="52"/>
  </w:num>
  <w:num w:numId="70" w16cid:durableId="471219879">
    <w:abstractNumId w:val="39"/>
  </w:num>
  <w:num w:numId="71" w16cid:durableId="1412197959">
    <w:abstractNumId w:val="55"/>
  </w:num>
  <w:num w:numId="72" w16cid:durableId="403799112">
    <w:abstractNumId w:val="56"/>
  </w:num>
  <w:num w:numId="73" w16cid:durableId="1955669346">
    <w:abstractNumId w:val="65"/>
  </w:num>
  <w:num w:numId="74" w16cid:durableId="89618948">
    <w:abstractNumId w:val="61"/>
  </w:num>
  <w:num w:numId="75" w16cid:durableId="1380934488">
    <w:abstractNumId w:val="2"/>
  </w:num>
  <w:num w:numId="76" w16cid:durableId="586966567">
    <w:abstractNumId w:val="64"/>
  </w:num>
  <w:num w:numId="77" w16cid:durableId="970669324">
    <w:abstractNumId w:val="46"/>
  </w:num>
  <w:num w:numId="78" w16cid:durableId="657610369">
    <w:abstractNumId w:val="6"/>
  </w:num>
  <w:num w:numId="79" w16cid:durableId="2065760595">
    <w:abstractNumId w:val="54"/>
  </w:num>
  <w:num w:numId="80" w16cid:durableId="1091662724">
    <w:abstractNumId w:val="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8AD"/>
    <w:rsid w:val="000051B3"/>
    <w:rsid w:val="00021212"/>
    <w:rsid w:val="0002491B"/>
    <w:rsid w:val="00027F41"/>
    <w:rsid w:val="0003346D"/>
    <w:rsid w:val="00036793"/>
    <w:rsid w:val="00037A49"/>
    <w:rsid w:val="00042B29"/>
    <w:rsid w:val="000432E3"/>
    <w:rsid w:val="00043DDE"/>
    <w:rsid w:val="00051AAD"/>
    <w:rsid w:val="00055073"/>
    <w:rsid w:val="0005538B"/>
    <w:rsid w:val="00055A48"/>
    <w:rsid w:val="00057667"/>
    <w:rsid w:val="00067508"/>
    <w:rsid w:val="000728D4"/>
    <w:rsid w:val="00081B39"/>
    <w:rsid w:val="0008204B"/>
    <w:rsid w:val="00097F4A"/>
    <w:rsid w:val="000B30E5"/>
    <w:rsid w:val="000B57E7"/>
    <w:rsid w:val="000C18F9"/>
    <w:rsid w:val="000C5527"/>
    <w:rsid w:val="000C6209"/>
    <w:rsid w:val="000D124D"/>
    <w:rsid w:val="000D277D"/>
    <w:rsid w:val="000E1D56"/>
    <w:rsid w:val="000E22C1"/>
    <w:rsid w:val="000E53A1"/>
    <w:rsid w:val="000E76C6"/>
    <w:rsid w:val="000F2512"/>
    <w:rsid w:val="00105F2F"/>
    <w:rsid w:val="00124539"/>
    <w:rsid w:val="00127127"/>
    <w:rsid w:val="00131938"/>
    <w:rsid w:val="00132E49"/>
    <w:rsid w:val="00134892"/>
    <w:rsid w:val="001353B1"/>
    <w:rsid w:val="00136E96"/>
    <w:rsid w:val="001378D8"/>
    <w:rsid w:val="001423A2"/>
    <w:rsid w:val="00153CCB"/>
    <w:rsid w:val="0015420A"/>
    <w:rsid w:val="00155AC0"/>
    <w:rsid w:val="00163443"/>
    <w:rsid w:val="0016487B"/>
    <w:rsid w:val="001651A6"/>
    <w:rsid w:val="00173604"/>
    <w:rsid w:val="0017784D"/>
    <w:rsid w:val="0018675F"/>
    <w:rsid w:val="00191477"/>
    <w:rsid w:val="00192538"/>
    <w:rsid w:val="00196FA9"/>
    <w:rsid w:val="001B4798"/>
    <w:rsid w:val="001C0433"/>
    <w:rsid w:val="001C3696"/>
    <w:rsid w:val="00204EDB"/>
    <w:rsid w:val="00217BD7"/>
    <w:rsid w:val="00232A76"/>
    <w:rsid w:val="0023606B"/>
    <w:rsid w:val="00237F53"/>
    <w:rsid w:val="002440D4"/>
    <w:rsid w:val="00244178"/>
    <w:rsid w:val="00253F6D"/>
    <w:rsid w:val="00260D6C"/>
    <w:rsid w:val="002634AA"/>
    <w:rsid w:val="0027203B"/>
    <w:rsid w:val="0027240B"/>
    <w:rsid w:val="00277F1B"/>
    <w:rsid w:val="00286E3B"/>
    <w:rsid w:val="00287444"/>
    <w:rsid w:val="00293F98"/>
    <w:rsid w:val="002B18F4"/>
    <w:rsid w:val="002C4DB0"/>
    <w:rsid w:val="002D2265"/>
    <w:rsid w:val="002D58B5"/>
    <w:rsid w:val="002E2760"/>
    <w:rsid w:val="002E52F4"/>
    <w:rsid w:val="002E6EDE"/>
    <w:rsid w:val="00305644"/>
    <w:rsid w:val="0033249E"/>
    <w:rsid w:val="00337E4D"/>
    <w:rsid w:val="003417BA"/>
    <w:rsid w:val="0034300A"/>
    <w:rsid w:val="00343395"/>
    <w:rsid w:val="003456A9"/>
    <w:rsid w:val="0034770B"/>
    <w:rsid w:val="00347AED"/>
    <w:rsid w:val="003528BD"/>
    <w:rsid w:val="00355FA8"/>
    <w:rsid w:val="003672D1"/>
    <w:rsid w:val="00370937"/>
    <w:rsid w:val="00372CBE"/>
    <w:rsid w:val="0037597E"/>
    <w:rsid w:val="00380D35"/>
    <w:rsid w:val="003835AF"/>
    <w:rsid w:val="00386D11"/>
    <w:rsid w:val="003A105C"/>
    <w:rsid w:val="003A1AA2"/>
    <w:rsid w:val="003B16D5"/>
    <w:rsid w:val="003B1958"/>
    <w:rsid w:val="003B3D19"/>
    <w:rsid w:val="003C6D43"/>
    <w:rsid w:val="003D1DF7"/>
    <w:rsid w:val="003D3FD0"/>
    <w:rsid w:val="003F3C52"/>
    <w:rsid w:val="003F4971"/>
    <w:rsid w:val="003F6A31"/>
    <w:rsid w:val="00430599"/>
    <w:rsid w:val="004316F1"/>
    <w:rsid w:val="00432CAB"/>
    <w:rsid w:val="00432E71"/>
    <w:rsid w:val="00435805"/>
    <w:rsid w:val="00440C99"/>
    <w:rsid w:val="004601A0"/>
    <w:rsid w:val="004601C1"/>
    <w:rsid w:val="004623A7"/>
    <w:rsid w:val="00466028"/>
    <w:rsid w:val="004663BA"/>
    <w:rsid w:val="004702FB"/>
    <w:rsid w:val="00471503"/>
    <w:rsid w:val="00471A11"/>
    <w:rsid w:val="00481E7C"/>
    <w:rsid w:val="004944AE"/>
    <w:rsid w:val="0049479E"/>
    <w:rsid w:val="004A7892"/>
    <w:rsid w:val="004A7BF1"/>
    <w:rsid w:val="004C648A"/>
    <w:rsid w:val="004D2F9F"/>
    <w:rsid w:val="004D3709"/>
    <w:rsid w:val="004D5871"/>
    <w:rsid w:val="004E031A"/>
    <w:rsid w:val="004E0A5D"/>
    <w:rsid w:val="004F1646"/>
    <w:rsid w:val="004F2927"/>
    <w:rsid w:val="0051780E"/>
    <w:rsid w:val="0052142A"/>
    <w:rsid w:val="0053011A"/>
    <w:rsid w:val="00534071"/>
    <w:rsid w:val="00534F78"/>
    <w:rsid w:val="0053510E"/>
    <w:rsid w:val="00537639"/>
    <w:rsid w:val="005423BF"/>
    <w:rsid w:val="00542F1A"/>
    <w:rsid w:val="0054439F"/>
    <w:rsid w:val="00545753"/>
    <w:rsid w:val="00546FD8"/>
    <w:rsid w:val="0055382E"/>
    <w:rsid w:val="00574095"/>
    <w:rsid w:val="005771B4"/>
    <w:rsid w:val="00577489"/>
    <w:rsid w:val="005939F5"/>
    <w:rsid w:val="005976AC"/>
    <w:rsid w:val="005A5873"/>
    <w:rsid w:val="005B3521"/>
    <w:rsid w:val="005B6195"/>
    <w:rsid w:val="005E47EA"/>
    <w:rsid w:val="005E6322"/>
    <w:rsid w:val="005F0580"/>
    <w:rsid w:val="005F06AB"/>
    <w:rsid w:val="005F2933"/>
    <w:rsid w:val="005F73DE"/>
    <w:rsid w:val="0060504E"/>
    <w:rsid w:val="00605AA8"/>
    <w:rsid w:val="00605EC8"/>
    <w:rsid w:val="0061092F"/>
    <w:rsid w:val="006146C6"/>
    <w:rsid w:val="006347C3"/>
    <w:rsid w:val="00635168"/>
    <w:rsid w:val="00640D33"/>
    <w:rsid w:val="006417B2"/>
    <w:rsid w:val="00646B2D"/>
    <w:rsid w:val="00653C8C"/>
    <w:rsid w:val="00654830"/>
    <w:rsid w:val="00664841"/>
    <w:rsid w:val="006650A4"/>
    <w:rsid w:val="0068295B"/>
    <w:rsid w:val="00683CC7"/>
    <w:rsid w:val="00687BBC"/>
    <w:rsid w:val="00692AAD"/>
    <w:rsid w:val="006975C6"/>
    <w:rsid w:val="006A5918"/>
    <w:rsid w:val="006B0588"/>
    <w:rsid w:val="006B0D45"/>
    <w:rsid w:val="006B2936"/>
    <w:rsid w:val="006B294B"/>
    <w:rsid w:val="006B2E10"/>
    <w:rsid w:val="006C15DA"/>
    <w:rsid w:val="006D0FFE"/>
    <w:rsid w:val="006E5BB7"/>
    <w:rsid w:val="006F1DA5"/>
    <w:rsid w:val="006F2D82"/>
    <w:rsid w:val="006F44AE"/>
    <w:rsid w:val="00701A24"/>
    <w:rsid w:val="007109D5"/>
    <w:rsid w:val="00714EF7"/>
    <w:rsid w:val="0071508F"/>
    <w:rsid w:val="0072080B"/>
    <w:rsid w:val="00731377"/>
    <w:rsid w:val="00731494"/>
    <w:rsid w:val="007368FD"/>
    <w:rsid w:val="00742572"/>
    <w:rsid w:val="00753C19"/>
    <w:rsid w:val="0076648D"/>
    <w:rsid w:val="00766CC5"/>
    <w:rsid w:val="00780E10"/>
    <w:rsid w:val="00785F39"/>
    <w:rsid w:val="007A162C"/>
    <w:rsid w:val="007A638F"/>
    <w:rsid w:val="007B0D10"/>
    <w:rsid w:val="007C150E"/>
    <w:rsid w:val="007C21F0"/>
    <w:rsid w:val="007C2733"/>
    <w:rsid w:val="007C3EA0"/>
    <w:rsid w:val="007C56E7"/>
    <w:rsid w:val="007D6FB3"/>
    <w:rsid w:val="007E0E83"/>
    <w:rsid w:val="007E2A57"/>
    <w:rsid w:val="007E4101"/>
    <w:rsid w:val="007E7684"/>
    <w:rsid w:val="007F0781"/>
    <w:rsid w:val="007F48EC"/>
    <w:rsid w:val="007F79E9"/>
    <w:rsid w:val="0080039B"/>
    <w:rsid w:val="00811F0F"/>
    <w:rsid w:val="0082090C"/>
    <w:rsid w:val="008278F5"/>
    <w:rsid w:val="00831765"/>
    <w:rsid w:val="008345B4"/>
    <w:rsid w:val="00836DE0"/>
    <w:rsid w:val="00837A94"/>
    <w:rsid w:val="00843631"/>
    <w:rsid w:val="00846D4A"/>
    <w:rsid w:val="008500B4"/>
    <w:rsid w:val="0086322B"/>
    <w:rsid w:val="008635E6"/>
    <w:rsid w:val="00874A8B"/>
    <w:rsid w:val="00880309"/>
    <w:rsid w:val="00880340"/>
    <w:rsid w:val="0088480C"/>
    <w:rsid w:val="00891F46"/>
    <w:rsid w:val="00896EB0"/>
    <w:rsid w:val="008A4A2F"/>
    <w:rsid w:val="008B29C8"/>
    <w:rsid w:val="008B4E21"/>
    <w:rsid w:val="008B72CE"/>
    <w:rsid w:val="008D170F"/>
    <w:rsid w:val="008D22A7"/>
    <w:rsid w:val="008F134A"/>
    <w:rsid w:val="008F7D99"/>
    <w:rsid w:val="0090639A"/>
    <w:rsid w:val="00911E61"/>
    <w:rsid w:val="00912EFB"/>
    <w:rsid w:val="00926153"/>
    <w:rsid w:val="00927AC4"/>
    <w:rsid w:val="00930868"/>
    <w:rsid w:val="00930A31"/>
    <w:rsid w:val="009325FE"/>
    <w:rsid w:val="009335FC"/>
    <w:rsid w:val="00935755"/>
    <w:rsid w:val="00943666"/>
    <w:rsid w:val="0095158C"/>
    <w:rsid w:val="00955000"/>
    <w:rsid w:val="00957AC8"/>
    <w:rsid w:val="00957E32"/>
    <w:rsid w:val="00960022"/>
    <w:rsid w:val="009745B7"/>
    <w:rsid w:val="009756B8"/>
    <w:rsid w:val="009775CF"/>
    <w:rsid w:val="00977B32"/>
    <w:rsid w:val="009A3613"/>
    <w:rsid w:val="009A3BDB"/>
    <w:rsid w:val="009A4FFB"/>
    <w:rsid w:val="009A6465"/>
    <w:rsid w:val="009A71C1"/>
    <w:rsid w:val="009B5327"/>
    <w:rsid w:val="009C7593"/>
    <w:rsid w:val="009D1DE3"/>
    <w:rsid w:val="009F0E4F"/>
    <w:rsid w:val="009F1815"/>
    <w:rsid w:val="009F1A4B"/>
    <w:rsid w:val="009F2552"/>
    <w:rsid w:val="009F5FF4"/>
    <w:rsid w:val="00A02CFD"/>
    <w:rsid w:val="00A056A1"/>
    <w:rsid w:val="00A11576"/>
    <w:rsid w:val="00A15723"/>
    <w:rsid w:val="00A15CCC"/>
    <w:rsid w:val="00A26EE6"/>
    <w:rsid w:val="00A30A29"/>
    <w:rsid w:val="00A316E7"/>
    <w:rsid w:val="00A31D88"/>
    <w:rsid w:val="00A35D02"/>
    <w:rsid w:val="00A52459"/>
    <w:rsid w:val="00A61BAE"/>
    <w:rsid w:val="00A76941"/>
    <w:rsid w:val="00A83865"/>
    <w:rsid w:val="00A961F0"/>
    <w:rsid w:val="00AB36CC"/>
    <w:rsid w:val="00AB4DB4"/>
    <w:rsid w:val="00AB5805"/>
    <w:rsid w:val="00AB6A50"/>
    <w:rsid w:val="00AC5237"/>
    <w:rsid w:val="00AD684A"/>
    <w:rsid w:val="00AD70D6"/>
    <w:rsid w:val="00AD7EC0"/>
    <w:rsid w:val="00AF14D9"/>
    <w:rsid w:val="00AF4793"/>
    <w:rsid w:val="00AF7FB0"/>
    <w:rsid w:val="00B037D1"/>
    <w:rsid w:val="00B05771"/>
    <w:rsid w:val="00B05EC1"/>
    <w:rsid w:val="00B169F3"/>
    <w:rsid w:val="00B37340"/>
    <w:rsid w:val="00B538C1"/>
    <w:rsid w:val="00B54D13"/>
    <w:rsid w:val="00B6229E"/>
    <w:rsid w:val="00B71FD7"/>
    <w:rsid w:val="00B7554C"/>
    <w:rsid w:val="00B757D1"/>
    <w:rsid w:val="00B77525"/>
    <w:rsid w:val="00B80748"/>
    <w:rsid w:val="00B92E1B"/>
    <w:rsid w:val="00B93434"/>
    <w:rsid w:val="00B95676"/>
    <w:rsid w:val="00BA069E"/>
    <w:rsid w:val="00BB0B3C"/>
    <w:rsid w:val="00BB6342"/>
    <w:rsid w:val="00BC2D61"/>
    <w:rsid w:val="00BD6673"/>
    <w:rsid w:val="00BD74D8"/>
    <w:rsid w:val="00BE71FB"/>
    <w:rsid w:val="00BE7E6E"/>
    <w:rsid w:val="00BF3847"/>
    <w:rsid w:val="00C02EF0"/>
    <w:rsid w:val="00C1138F"/>
    <w:rsid w:val="00C115E6"/>
    <w:rsid w:val="00C125C6"/>
    <w:rsid w:val="00C1489C"/>
    <w:rsid w:val="00C203B8"/>
    <w:rsid w:val="00C24613"/>
    <w:rsid w:val="00C315C9"/>
    <w:rsid w:val="00C3645F"/>
    <w:rsid w:val="00C4793C"/>
    <w:rsid w:val="00C55805"/>
    <w:rsid w:val="00C6026E"/>
    <w:rsid w:val="00C643FF"/>
    <w:rsid w:val="00C779DB"/>
    <w:rsid w:val="00C801AB"/>
    <w:rsid w:val="00C80365"/>
    <w:rsid w:val="00C847AD"/>
    <w:rsid w:val="00C9372D"/>
    <w:rsid w:val="00C943A8"/>
    <w:rsid w:val="00C96872"/>
    <w:rsid w:val="00CA26F2"/>
    <w:rsid w:val="00CA35E3"/>
    <w:rsid w:val="00CB03E6"/>
    <w:rsid w:val="00CC0414"/>
    <w:rsid w:val="00CC0FCB"/>
    <w:rsid w:val="00CC696D"/>
    <w:rsid w:val="00CD36AA"/>
    <w:rsid w:val="00CD3C95"/>
    <w:rsid w:val="00CD6076"/>
    <w:rsid w:val="00CD6E25"/>
    <w:rsid w:val="00CE05AE"/>
    <w:rsid w:val="00CE06D6"/>
    <w:rsid w:val="00CE0BF6"/>
    <w:rsid w:val="00CE2BB1"/>
    <w:rsid w:val="00CF2860"/>
    <w:rsid w:val="00CF2BF2"/>
    <w:rsid w:val="00CF5EE3"/>
    <w:rsid w:val="00D03E04"/>
    <w:rsid w:val="00D1072F"/>
    <w:rsid w:val="00D257AC"/>
    <w:rsid w:val="00D27476"/>
    <w:rsid w:val="00D3070C"/>
    <w:rsid w:val="00D31C97"/>
    <w:rsid w:val="00D35416"/>
    <w:rsid w:val="00D379CF"/>
    <w:rsid w:val="00D51955"/>
    <w:rsid w:val="00D56A38"/>
    <w:rsid w:val="00D60A0B"/>
    <w:rsid w:val="00D64A3B"/>
    <w:rsid w:val="00D671D6"/>
    <w:rsid w:val="00D6787B"/>
    <w:rsid w:val="00D7467F"/>
    <w:rsid w:val="00D764FA"/>
    <w:rsid w:val="00D773B6"/>
    <w:rsid w:val="00D8109A"/>
    <w:rsid w:val="00D931BF"/>
    <w:rsid w:val="00D939C7"/>
    <w:rsid w:val="00DA5C77"/>
    <w:rsid w:val="00DA7A4E"/>
    <w:rsid w:val="00DB2305"/>
    <w:rsid w:val="00DB4A63"/>
    <w:rsid w:val="00DB722D"/>
    <w:rsid w:val="00DC2D34"/>
    <w:rsid w:val="00DD2FA1"/>
    <w:rsid w:val="00DF2FCD"/>
    <w:rsid w:val="00E079DC"/>
    <w:rsid w:val="00E11D19"/>
    <w:rsid w:val="00E12BBF"/>
    <w:rsid w:val="00E154CB"/>
    <w:rsid w:val="00E26616"/>
    <w:rsid w:val="00E31728"/>
    <w:rsid w:val="00E42ED3"/>
    <w:rsid w:val="00E43781"/>
    <w:rsid w:val="00E508AD"/>
    <w:rsid w:val="00E541BE"/>
    <w:rsid w:val="00E55B9D"/>
    <w:rsid w:val="00E622E3"/>
    <w:rsid w:val="00E72198"/>
    <w:rsid w:val="00E7390F"/>
    <w:rsid w:val="00E77951"/>
    <w:rsid w:val="00E8477C"/>
    <w:rsid w:val="00E85579"/>
    <w:rsid w:val="00EA18AE"/>
    <w:rsid w:val="00EB18ED"/>
    <w:rsid w:val="00EB435D"/>
    <w:rsid w:val="00EB6276"/>
    <w:rsid w:val="00EC05F6"/>
    <w:rsid w:val="00EC1123"/>
    <w:rsid w:val="00ED41BC"/>
    <w:rsid w:val="00ED43C2"/>
    <w:rsid w:val="00ED5475"/>
    <w:rsid w:val="00ED6906"/>
    <w:rsid w:val="00EE0723"/>
    <w:rsid w:val="00EE0DA7"/>
    <w:rsid w:val="00EE2814"/>
    <w:rsid w:val="00EE50EE"/>
    <w:rsid w:val="00EE6B19"/>
    <w:rsid w:val="00EF3AE5"/>
    <w:rsid w:val="00F04E28"/>
    <w:rsid w:val="00F054B9"/>
    <w:rsid w:val="00F140A7"/>
    <w:rsid w:val="00F21BA9"/>
    <w:rsid w:val="00F224CE"/>
    <w:rsid w:val="00F24112"/>
    <w:rsid w:val="00F35500"/>
    <w:rsid w:val="00F37AEF"/>
    <w:rsid w:val="00F43257"/>
    <w:rsid w:val="00F644D8"/>
    <w:rsid w:val="00F70D1E"/>
    <w:rsid w:val="00F70E67"/>
    <w:rsid w:val="00F71DF7"/>
    <w:rsid w:val="00F851F3"/>
    <w:rsid w:val="00F928F9"/>
    <w:rsid w:val="00F95EB4"/>
    <w:rsid w:val="00FA164A"/>
    <w:rsid w:val="00FB0805"/>
    <w:rsid w:val="00FB3258"/>
    <w:rsid w:val="00FB5B8D"/>
    <w:rsid w:val="00FC2646"/>
    <w:rsid w:val="00FC6DC4"/>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359">
      <w:bodyDiv w:val="1"/>
      <w:marLeft w:val="0"/>
      <w:marRight w:val="0"/>
      <w:marTop w:val="0"/>
      <w:marBottom w:val="0"/>
      <w:divBdr>
        <w:top w:val="none" w:sz="0" w:space="0" w:color="auto"/>
        <w:left w:val="none" w:sz="0" w:space="0" w:color="auto"/>
        <w:bottom w:val="none" w:sz="0" w:space="0" w:color="auto"/>
        <w:right w:val="none" w:sz="0" w:space="0" w:color="auto"/>
      </w:divBdr>
    </w:div>
    <w:div w:id="26152118">
      <w:bodyDiv w:val="1"/>
      <w:marLeft w:val="0"/>
      <w:marRight w:val="0"/>
      <w:marTop w:val="0"/>
      <w:marBottom w:val="0"/>
      <w:divBdr>
        <w:top w:val="none" w:sz="0" w:space="0" w:color="auto"/>
        <w:left w:val="none" w:sz="0" w:space="0" w:color="auto"/>
        <w:bottom w:val="none" w:sz="0" w:space="0" w:color="auto"/>
        <w:right w:val="none" w:sz="0" w:space="0" w:color="auto"/>
      </w:divBdr>
    </w:div>
    <w:div w:id="10207224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15272580">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30805903">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917859750">
      <w:bodyDiv w:val="1"/>
      <w:marLeft w:val="0"/>
      <w:marRight w:val="0"/>
      <w:marTop w:val="0"/>
      <w:marBottom w:val="0"/>
      <w:divBdr>
        <w:top w:val="none" w:sz="0" w:space="0" w:color="auto"/>
        <w:left w:val="none" w:sz="0" w:space="0" w:color="auto"/>
        <w:bottom w:val="none" w:sz="0" w:space="0" w:color="auto"/>
        <w:right w:val="none" w:sz="0" w:space="0" w:color="auto"/>
      </w:divBdr>
    </w:div>
    <w:div w:id="953176550">
      <w:bodyDiv w:val="1"/>
      <w:marLeft w:val="0"/>
      <w:marRight w:val="0"/>
      <w:marTop w:val="0"/>
      <w:marBottom w:val="0"/>
      <w:divBdr>
        <w:top w:val="none" w:sz="0" w:space="0" w:color="auto"/>
        <w:left w:val="none" w:sz="0" w:space="0" w:color="auto"/>
        <w:bottom w:val="none" w:sz="0" w:space="0" w:color="auto"/>
        <w:right w:val="none" w:sz="0" w:space="0" w:color="auto"/>
      </w:divBdr>
    </w:div>
    <w:div w:id="1010138020">
      <w:bodyDiv w:val="1"/>
      <w:marLeft w:val="0"/>
      <w:marRight w:val="0"/>
      <w:marTop w:val="0"/>
      <w:marBottom w:val="0"/>
      <w:divBdr>
        <w:top w:val="none" w:sz="0" w:space="0" w:color="auto"/>
        <w:left w:val="none" w:sz="0" w:space="0" w:color="auto"/>
        <w:bottom w:val="none" w:sz="0" w:space="0" w:color="auto"/>
        <w:right w:val="none" w:sz="0" w:space="0" w:color="auto"/>
      </w:divBdr>
    </w:div>
    <w:div w:id="1041631178">
      <w:bodyDiv w:val="1"/>
      <w:marLeft w:val="0"/>
      <w:marRight w:val="0"/>
      <w:marTop w:val="0"/>
      <w:marBottom w:val="0"/>
      <w:divBdr>
        <w:top w:val="none" w:sz="0" w:space="0" w:color="auto"/>
        <w:left w:val="none" w:sz="0" w:space="0" w:color="auto"/>
        <w:bottom w:val="none" w:sz="0" w:space="0" w:color="auto"/>
        <w:right w:val="none" w:sz="0" w:space="0" w:color="auto"/>
      </w:divBdr>
    </w:div>
    <w:div w:id="1115321688">
      <w:bodyDiv w:val="1"/>
      <w:marLeft w:val="0"/>
      <w:marRight w:val="0"/>
      <w:marTop w:val="0"/>
      <w:marBottom w:val="0"/>
      <w:divBdr>
        <w:top w:val="none" w:sz="0" w:space="0" w:color="auto"/>
        <w:left w:val="none" w:sz="0" w:space="0" w:color="auto"/>
        <w:bottom w:val="none" w:sz="0" w:space="0" w:color="auto"/>
        <w:right w:val="none" w:sz="0" w:space="0" w:color="auto"/>
      </w:divBdr>
    </w:div>
    <w:div w:id="1166088920">
      <w:bodyDiv w:val="1"/>
      <w:marLeft w:val="0"/>
      <w:marRight w:val="0"/>
      <w:marTop w:val="0"/>
      <w:marBottom w:val="0"/>
      <w:divBdr>
        <w:top w:val="none" w:sz="0" w:space="0" w:color="auto"/>
        <w:left w:val="none" w:sz="0" w:space="0" w:color="auto"/>
        <w:bottom w:val="none" w:sz="0" w:space="0" w:color="auto"/>
        <w:right w:val="none" w:sz="0" w:space="0" w:color="auto"/>
      </w:divBdr>
    </w:div>
    <w:div w:id="1197082491">
      <w:bodyDiv w:val="1"/>
      <w:marLeft w:val="0"/>
      <w:marRight w:val="0"/>
      <w:marTop w:val="0"/>
      <w:marBottom w:val="0"/>
      <w:divBdr>
        <w:top w:val="none" w:sz="0" w:space="0" w:color="auto"/>
        <w:left w:val="none" w:sz="0" w:space="0" w:color="auto"/>
        <w:bottom w:val="none" w:sz="0" w:space="0" w:color="auto"/>
        <w:right w:val="none" w:sz="0" w:space="0" w:color="auto"/>
      </w:divBdr>
    </w:div>
    <w:div w:id="1371539802">
      <w:bodyDiv w:val="1"/>
      <w:marLeft w:val="0"/>
      <w:marRight w:val="0"/>
      <w:marTop w:val="0"/>
      <w:marBottom w:val="0"/>
      <w:divBdr>
        <w:top w:val="none" w:sz="0" w:space="0" w:color="auto"/>
        <w:left w:val="none" w:sz="0" w:space="0" w:color="auto"/>
        <w:bottom w:val="none" w:sz="0" w:space="0" w:color="auto"/>
        <w:right w:val="none" w:sz="0" w:space="0" w:color="auto"/>
      </w:divBdr>
    </w:div>
    <w:div w:id="1794979284">
      <w:bodyDiv w:val="1"/>
      <w:marLeft w:val="0"/>
      <w:marRight w:val="0"/>
      <w:marTop w:val="0"/>
      <w:marBottom w:val="0"/>
      <w:divBdr>
        <w:top w:val="none" w:sz="0" w:space="0" w:color="auto"/>
        <w:left w:val="none" w:sz="0" w:space="0" w:color="auto"/>
        <w:bottom w:val="none" w:sz="0" w:space="0" w:color="auto"/>
        <w:right w:val="none" w:sz="0" w:space="0" w:color="auto"/>
      </w:divBdr>
    </w:div>
    <w:div w:id="1946305612">
      <w:bodyDiv w:val="1"/>
      <w:marLeft w:val="0"/>
      <w:marRight w:val="0"/>
      <w:marTop w:val="0"/>
      <w:marBottom w:val="0"/>
      <w:divBdr>
        <w:top w:val="none" w:sz="0" w:space="0" w:color="auto"/>
        <w:left w:val="none" w:sz="0" w:space="0" w:color="auto"/>
        <w:bottom w:val="none" w:sz="0" w:space="0" w:color="auto"/>
        <w:right w:val="none" w:sz="0" w:space="0" w:color="auto"/>
      </w:divBdr>
    </w:div>
    <w:div w:id="2057118442">
      <w:bodyDiv w:val="1"/>
      <w:marLeft w:val="0"/>
      <w:marRight w:val="0"/>
      <w:marTop w:val="0"/>
      <w:marBottom w:val="0"/>
      <w:divBdr>
        <w:top w:val="none" w:sz="0" w:space="0" w:color="auto"/>
        <w:left w:val="none" w:sz="0" w:space="0" w:color="auto"/>
        <w:bottom w:val="none" w:sz="0" w:space="0" w:color="auto"/>
        <w:right w:val="none" w:sz="0" w:space="0" w:color="auto"/>
      </w:divBdr>
    </w:div>
    <w:div w:id="207122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AB836-6392-4218-9E6A-62AE428D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44</Pages>
  <Words>14230</Words>
  <Characters>81114</Characters>
  <Application>Microsoft Office Word</Application>
  <DocSecurity>0</DocSecurity>
  <Lines>675</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64</cp:revision>
  <dcterms:created xsi:type="dcterms:W3CDTF">2026-04-08T13:09:00Z</dcterms:created>
  <dcterms:modified xsi:type="dcterms:W3CDTF">2026-05-19T07:49:00Z</dcterms:modified>
</cp:coreProperties>
</file>